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027D35" w14:textId="77777777" w:rsidR="001C24AF" w:rsidRPr="001C24AF" w:rsidRDefault="001C24AF" w:rsidP="001C24AF">
      <w:pPr>
        <w:jc w:val="right"/>
      </w:pPr>
      <w:r w:rsidRPr="001C24AF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294C5C" w14:paraId="35CAAB8B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97EC" w14:textId="2F88FB5B" w:rsidR="00381140" w:rsidRDefault="00294C5C" w:rsidP="00381140">
            <w:pPr>
              <w:rPr>
                <w:b/>
              </w:rPr>
            </w:pPr>
            <w:r w:rsidRPr="00294C5C">
              <w:rPr>
                <w:b/>
              </w:rPr>
              <w:t>WYDZIAŁ</w:t>
            </w:r>
            <w:r w:rsidR="00381140" w:rsidRPr="00294C5C">
              <w:rPr>
                <w:b/>
              </w:rPr>
              <w:t xml:space="preserve"> ZARZĄDZANIA</w:t>
            </w:r>
          </w:p>
          <w:p w14:paraId="351F9A97" w14:textId="77777777" w:rsidR="00294C5C" w:rsidRPr="00294C5C" w:rsidRDefault="00294C5C" w:rsidP="00381140">
            <w:pPr>
              <w:rPr>
                <w:b/>
              </w:rPr>
            </w:pPr>
          </w:p>
          <w:p w14:paraId="63361EC9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294C5C">
              <w:t>KARTA PRZEDMIOTU</w:t>
            </w:r>
          </w:p>
          <w:p w14:paraId="187A661B" w14:textId="77777777" w:rsidR="00294C5C" w:rsidRPr="00294C5C" w:rsidRDefault="00294C5C" w:rsidP="00294C5C"/>
          <w:p w14:paraId="2E47EE25" w14:textId="09C92036" w:rsidR="00A73274" w:rsidRPr="00294C5C" w:rsidRDefault="005C16CA" w:rsidP="005C16CA">
            <w:pPr>
              <w:pStyle w:val="Nagwek2"/>
            </w:pPr>
            <w:r w:rsidRPr="00294C5C">
              <w:t xml:space="preserve">Nazwa </w:t>
            </w:r>
            <w:r w:rsidR="00C24AE7" w:rsidRPr="00294C5C">
              <w:t xml:space="preserve">przedmiotu </w:t>
            </w:r>
            <w:r w:rsidRPr="00294C5C">
              <w:t>w języku polskim</w:t>
            </w:r>
            <w:r w:rsidR="003E6D57" w:rsidRPr="00294C5C">
              <w:t>:</w:t>
            </w:r>
            <w:r w:rsidRPr="00294C5C">
              <w:t xml:space="preserve"> </w:t>
            </w:r>
            <w:r w:rsidR="009B1DAF" w:rsidRPr="00294C5C">
              <w:t>Zarządzanie inteligentnym miastem (smart city)</w:t>
            </w:r>
          </w:p>
          <w:p w14:paraId="45F0B8A6" w14:textId="15A71172" w:rsidR="00A10F4A" w:rsidRPr="00294C5C" w:rsidRDefault="005C16CA">
            <w:pPr>
              <w:pStyle w:val="Nagwek2"/>
            </w:pPr>
            <w:r w:rsidRPr="00294C5C">
              <w:t xml:space="preserve">Nazwa </w:t>
            </w:r>
            <w:r w:rsidR="00C24AE7" w:rsidRPr="00294C5C">
              <w:t xml:space="preserve">przedmiotu </w:t>
            </w:r>
            <w:r w:rsidRPr="00294C5C">
              <w:t>w języku angielskim</w:t>
            </w:r>
            <w:r w:rsidR="003E6D57" w:rsidRPr="00294C5C">
              <w:t>:</w:t>
            </w:r>
            <w:r w:rsidRPr="00294C5C">
              <w:t xml:space="preserve"> </w:t>
            </w:r>
            <w:r w:rsidR="009B1DAF" w:rsidRPr="00294C5C">
              <w:rPr>
                <w:rStyle w:val="jlqj4b"/>
              </w:rPr>
              <w:t>Smart city management</w:t>
            </w:r>
          </w:p>
          <w:p w14:paraId="2E0B554E" w14:textId="4658563A" w:rsidR="002C4A38" w:rsidRPr="00294C5C" w:rsidRDefault="00D552A5">
            <w:pPr>
              <w:pStyle w:val="Nagwek2"/>
            </w:pPr>
            <w:r w:rsidRPr="00294C5C">
              <w:t>Kierunek studiów</w:t>
            </w:r>
            <w:r w:rsidR="002C4A38" w:rsidRPr="00294C5C">
              <w:t xml:space="preserve"> (jeśli dotyczy): </w:t>
            </w:r>
            <w:r w:rsidR="007D2690" w:rsidRPr="00294C5C">
              <w:t>Zarządzanie</w:t>
            </w:r>
            <w:r w:rsidR="009E431C" w:rsidRPr="00294C5C">
              <w:t xml:space="preserve">  </w:t>
            </w:r>
          </w:p>
          <w:p w14:paraId="03D45F44" w14:textId="09B87D47" w:rsidR="00D552A5" w:rsidRPr="00294C5C" w:rsidRDefault="009E431C">
            <w:pPr>
              <w:pStyle w:val="Nagwek2"/>
            </w:pPr>
            <w:r w:rsidRPr="00294C5C">
              <w:t>Specjalność</w:t>
            </w:r>
            <w:r w:rsidR="002C4A38" w:rsidRPr="00294C5C">
              <w:t xml:space="preserve"> (jeśli dotyczy)</w:t>
            </w:r>
            <w:r w:rsidRPr="00294C5C">
              <w:t xml:space="preserve">: </w:t>
            </w:r>
            <w:r w:rsidR="007D2690" w:rsidRPr="00294C5C">
              <w:t>Zarządzanie Przedsiębiorstwem</w:t>
            </w:r>
          </w:p>
          <w:p w14:paraId="05576396" w14:textId="41F6D93C" w:rsidR="00D552A5" w:rsidRPr="00294C5C" w:rsidRDefault="00794A39">
            <w:pPr>
              <w:rPr>
                <w:b/>
                <w:bCs/>
              </w:rPr>
            </w:pPr>
            <w:r w:rsidRPr="00294C5C">
              <w:rPr>
                <w:b/>
                <w:bCs/>
              </w:rPr>
              <w:t xml:space="preserve">Poziom </w:t>
            </w:r>
            <w:r w:rsidR="002C4A38" w:rsidRPr="00294C5C">
              <w:rPr>
                <w:b/>
                <w:bCs/>
              </w:rPr>
              <w:t>i forma</w:t>
            </w:r>
            <w:r w:rsidR="00C24AE7" w:rsidRPr="00294C5C">
              <w:rPr>
                <w:b/>
                <w:bCs/>
              </w:rPr>
              <w:t xml:space="preserve"> studiów</w:t>
            </w:r>
            <w:r w:rsidR="00294C5C">
              <w:rPr>
                <w:b/>
                <w:bCs/>
              </w:rPr>
              <w:t xml:space="preserve">: </w:t>
            </w:r>
            <w:r w:rsidR="00A73274" w:rsidRPr="00294C5C">
              <w:rPr>
                <w:b/>
                <w:bCs/>
              </w:rPr>
              <w:t>I</w:t>
            </w:r>
            <w:r w:rsidR="006C4DD0" w:rsidRPr="00294C5C">
              <w:rPr>
                <w:b/>
                <w:bCs/>
              </w:rPr>
              <w:t xml:space="preserve"> </w:t>
            </w:r>
            <w:r w:rsidR="00D552A5" w:rsidRPr="00294C5C">
              <w:rPr>
                <w:b/>
                <w:bCs/>
              </w:rPr>
              <w:t>stopień, stacjonarn</w:t>
            </w:r>
            <w:r w:rsidR="002C4A38" w:rsidRPr="00294C5C">
              <w:rPr>
                <w:b/>
                <w:bCs/>
              </w:rPr>
              <w:t>a</w:t>
            </w:r>
            <w:r w:rsidR="00381140" w:rsidRPr="00294C5C">
              <w:rPr>
                <w:b/>
                <w:bCs/>
              </w:rPr>
              <w:t xml:space="preserve"> </w:t>
            </w:r>
          </w:p>
          <w:p w14:paraId="04942798" w14:textId="1E5A4E07" w:rsidR="00D552A5" w:rsidRPr="00294C5C" w:rsidRDefault="00294C5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2C4A38" w:rsidRPr="00294C5C">
              <w:rPr>
                <w:b/>
                <w:bCs/>
              </w:rPr>
              <w:t>wybieralny</w:t>
            </w:r>
          </w:p>
          <w:p w14:paraId="42BFAB3D" w14:textId="188483AE" w:rsidR="00D552A5" w:rsidRPr="00294C5C" w:rsidRDefault="00294C5C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6B7B94" w:rsidRPr="006B7B94">
              <w:rPr>
                <w:b/>
                <w:bCs/>
              </w:rPr>
              <w:t>W08ZZZ-SL0154</w:t>
            </w:r>
          </w:p>
          <w:p w14:paraId="4E1925C4" w14:textId="0A0E052E" w:rsidR="009A3831" w:rsidRPr="00294C5C" w:rsidRDefault="00294C5C" w:rsidP="00294C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 w:rsidRPr="00294C5C">
              <w:rPr>
                <w:b/>
                <w:bCs/>
              </w:rPr>
              <w:t>NIE</w:t>
            </w:r>
          </w:p>
        </w:tc>
      </w:tr>
    </w:tbl>
    <w:p w14:paraId="250269DF" w14:textId="77777777" w:rsidR="003C37E7" w:rsidRDefault="003C37E7">
      <w:pPr>
        <w:rPr>
          <w:sz w:val="12"/>
          <w:szCs w:val="12"/>
        </w:rPr>
      </w:pPr>
    </w:p>
    <w:p w14:paraId="68A4620E" w14:textId="77777777" w:rsidR="005C16CA" w:rsidRDefault="005C16CA">
      <w:pPr>
        <w:rPr>
          <w:sz w:val="12"/>
          <w:szCs w:val="12"/>
        </w:rPr>
      </w:pPr>
    </w:p>
    <w:p w14:paraId="0552AF52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471A3BC1" w14:textId="77777777" w:rsidTr="00990D32">
        <w:tc>
          <w:tcPr>
            <w:tcW w:w="2802" w:type="dxa"/>
          </w:tcPr>
          <w:p w14:paraId="501C9669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3C307C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C0DF14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DEEDDA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FB94E5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2FF4C2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2A635E73" w14:textId="77777777" w:rsidTr="003E6D57">
        <w:tc>
          <w:tcPr>
            <w:tcW w:w="2802" w:type="dxa"/>
          </w:tcPr>
          <w:p w14:paraId="54733A0C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6386BD84" w14:textId="42671017" w:rsidR="0096719C" w:rsidRPr="00390B75" w:rsidRDefault="00326606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43216504" w14:textId="614474F8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32D3227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E9EAFF" w14:textId="3067A4D7" w:rsidR="0096719C" w:rsidRPr="00390B75" w:rsidRDefault="005505D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53E8F09B" w14:textId="06E10C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099A9689" w14:textId="77777777" w:rsidTr="003E6D57">
        <w:tc>
          <w:tcPr>
            <w:tcW w:w="2802" w:type="dxa"/>
          </w:tcPr>
          <w:p w14:paraId="412B2A1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2FFA4C55" w14:textId="537DC7B8" w:rsidR="00EB330B" w:rsidRPr="00390B75" w:rsidRDefault="00294C5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505DF"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14:paraId="304F3784" w14:textId="1A483978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A11863D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D57B058" w14:textId="0A081D60" w:rsidR="00EB330B" w:rsidRPr="00390B75" w:rsidRDefault="00186F81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505DF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  <w:vAlign w:val="center"/>
          </w:tcPr>
          <w:p w14:paraId="6815062B" w14:textId="02A7D700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33D9A453" w14:textId="77777777" w:rsidTr="00990D32">
        <w:tc>
          <w:tcPr>
            <w:tcW w:w="2802" w:type="dxa"/>
          </w:tcPr>
          <w:p w14:paraId="0A8DC35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7B8C8619" w14:textId="283156F4" w:rsidR="0096719C" w:rsidRPr="006C4DD0" w:rsidRDefault="0096719C" w:rsidP="00EB330B">
            <w:pPr>
              <w:rPr>
                <w:sz w:val="20"/>
                <w:szCs w:val="20"/>
              </w:rPr>
            </w:pPr>
            <w:r w:rsidRPr="006C4DD0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14:paraId="59015994" w14:textId="583C9DA2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3D65D35" w14:textId="0C2DE87C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1C276F1" w14:textId="739F6FAB" w:rsidR="0096719C" w:rsidRPr="007358EE" w:rsidRDefault="0016135A" w:rsidP="006C4DD0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4C5A00B3" w14:textId="468BE5B0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5DC73C87" w14:textId="77777777" w:rsidTr="003E6D57">
        <w:tc>
          <w:tcPr>
            <w:tcW w:w="2802" w:type="dxa"/>
          </w:tcPr>
          <w:p w14:paraId="3F81E110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74A405A4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37954D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0B7DA06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833FAE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5D2E8C3F" w14:textId="77777777" w:rsidR="0096719C" w:rsidRPr="00390B75" w:rsidRDefault="0096719C" w:rsidP="005003A2">
            <w:pPr>
              <w:rPr>
                <w:sz w:val="22"/>
                <w:szCs w:val="22"/>
              </w:rPr>
            </w:pPr>
          </w:p>
        </w:tc>
      </w:tr>
      <w:tr w:rsidR="002C4A38" w:rsidRPr="00390B75" w14:paraId="7A0E3127" w14:textId="77777777" w:rsidTr="003E6D57">
        <w:tc>
          <w:tcPr>
            <w:tcW w:w="2802" w:type="dxa"/>
          </w:tcPr>
          <w:p w14:paraId="3F69F99C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5F99A518" w14:textId="0F455E1F" w:rsidR="002C4A38" w:rsidRPr="006A0EAB" w:rsidRDefault="006407F4" w:rsidP="00390B7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245F783D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D9492EC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7D574F9" w14:textId="755CC09A" w:rsidR="002C4A38" w:rsidRPr="00390B75" w:rsidRDefault="006A0EAB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62F55D6E" w14:textId="1CEB2DAB" w:rsidR="002C4A38" w:rsidRPr="00390B75" w:rsidRDefault="002C4A38" w:rsidP="005003A2">
            <w:pPr>
              <w:rPr>
                <w:sz w:val="22"/>
                <w:szCs w:val="22"/>
              </w:rPr>
            </w:pPr>
          </w:p>
        </w:tc>
      </w:tr>
      <w:tr w:rsidR="009B74F0" w:rsidRPr="00390B75" w14:paraId="6F2AC7F8" w14:textId="77777777" w:rsidTr="003E6D57">
        <w:tc>
          <w:tcPr>
            <w:tcW w:w="2802" w:type="dxa"/>
          </w:tcPr>
          <w:p w14:paraId="0D80B077" w14:textId="77777777" w:rsidR="005C16CA" w:rsidRPr="001C4062" w:rsidRDefault="005C16CA" w:rsidP="00BE27A3">
            <w:pPr>
              <w:jc w:val="right"/>
              <w:rPr>
                <w:sz w:val="20"/>
                <w:szCs w:val="20"/>
              </w:rPr>
            </w:pPr>
            <w:r w:rsidRPr="001C4062">
              <w:rPr>
                <w:sz w:val="20"/>
                <w:szCs w:val="20"/>
              </w:rPr>
              <w:t>w</w:t>
            </w:r>
            <w:r w:rsidR="00BE27A3" w:rsidRPr="001C4062">
              <w:rPr>
                <w:sz w:val="20"/>
                <w:szCs w:val="20"/>
              </w:rPr>
              <w:t xml:space="preserve"> tym liczba punktów odpowiadająca zajęciom </w:t>
            </w:r>
          </w:p>
          <w:p w14:paraId="1CFE6C1F" w14:textId="77777777" w:rsidR="009B74F0" w:rsidRPr="001C4062" w:rsidRDefault="00BE27A3" w:rsidP="00BE27A3">
            <w:pPr>
              <w:jc w:val="right"/>
              <w:rPr>
                <w:sz w:val="20"/>
                <w:szCs w:val="20"/>
              </w:rPr>
            </w:pPr>
            <w:r w:rsidRPr="001C4062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67869F27" w14:textId="24AD8E61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294765B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48D5D1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E38577A" w14:textId="503B77D0" w:rsidR="009B74F0" w:rsidRPr="00390B75" w:rsidRDefault="006C4DD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1280B84B" w14:textId="0543A81B" w:rsidR="009B74F0" w:rsidRPr="00390B75" w:rsidRDefault="009B74F0" w:rsidP="005003A2">
            <w:pPr>
              <w:rPr>
                <w:sz w:val="22"/>
                <w:szCs w:val="22"/>
              </w:rPr>
            </w:pPr>
          </w:p>
        </w:tc>
      </w:tr>
      <w:tr w:rsidR="00EB330B" w:rsidRPr="00390B75" w14:paraId="3B46FA5A" w14:textId="77777777" w:rsidTr="003E6D57">
        <w:tc>
          <w:tcPr>
            <w:tcW w:w="2802" w:type="dxa"/>
          </w:tcPr>
          <w:p w14:paraId="5746742C" w14:textId="77777777" w:rsidR="00EB330B" w:rsidRPr="001C4062" w:rsidRDefault="00C35AC8" w:rsidP="008112FE">
            <w:pPr>
              <w:jc w:val="right"/>
              <w:rPr>
                <w:sz w:val="20"/>
                <w:szCs w:val="20"/>
              </w:rPr>
            </w:pPr>
            <w:r w:rsidRPr="001C4062">
              <w:rPr>
                <w:sz w:val="20"/>
                <w:szCs w:val="20"/>
              </w:rPr>
              <w:t>w</w:t>
            </w:r>
            <w:r w:rsidR="00EB330B" w:rsidRPr="001C4062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1C4062">
              <w:rPr>
                <w:sz w:val="20"/>
                <w:szCs w:val="20"/>
              </w:rPr>
              <w:t xml:space="preserve">udziału nauczycieli </w:t>
            </w:r>
            <w:r w:rsidR="008112FE" w:rsidRPr="001C4062">
              <w:rPr>
                <w:sz w:val="20"/>
                <w:szCs w:val="20"/>
              </w:rPr>
              <w:t xml:space="preserve">lub </w:t>
            </w:r>
            <w:r w:rsidR="00B1282C" w:rsidRPr="001C4062">
              <w:rPr>
                <w:sz w:val="20"/>
                <w:szCs w:val="20"/>
              </w:rPr>
              <w:t>innych osób prowadzących zajęcia</w:t>
            </w:r>
            <w:r w:rsidR="00EB330B" w:rsidRPr="001C4062">
              <w:rPr>
                <w:sz w:val="20"/>
                <w:szCs w:val="20"/>
              </w:rPr>
              <w:t xml:space="preserve">  (B</w:t>
            </w:r>
            <w:r w:rsidR="0020624E" w:rsidRPr="001C4062">
              <w:rPr>
                <w:sz w:val="20"/>
                <w:szCs w:val="20"/>
              </w:rPr>
              <w:t>U</w:t>
            </w:r>
            <w:r w:rsidR="00EB330B" w:rsidRPr="001C406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4E39839" w14:textId="2FF98BE3" w:rsidR="00EB330B" w:rsidRPr="00390B75" w:rsidRDefault="00C63B62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86F81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14:paraId="6A538D2F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25C330C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1F0736" w14:textId="7B618154" w:rsidR="00EB330B" w:rsidRPr="00390B75" w:rsidRDefault="006407F4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63B62">
              <w:rPr>
                <w:sz w:val="22"/>
                <w:szCs w:val="22"/>
              </w:rPr>
              <w:t>,</w:t>
            </w:r>
            <w:r w:rsidR="00186F81"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2F6470C5" w14:textId="0F94C304" w:rsidR="00EB330B" w:rsidRPr="00390B75" w:rsidRDefault="00EB330B" w:rsidP="005003A2">
            <w:pPr>
              <w:rPr>
                <w:sz w:val="22"/>
                <w:szCs w:val="22"/>
              </w:rPr>
            </w:pPr>
          </w:p>
        </w:tc>
      </w:tr>
    </w:tbl>
    <w:p w14:paraId="2CFF1ECC" w14:textId="77777777" w:rsidR="0096719C" w:rsidRDefault="0096719C">
      <w:pPr>
        <w:rPr>
          <w:sz w:val="12"/>
          <w:szCs w:val="12"/>
        </w:rPr>
      </w:pPr>
    </w:p>
    <w:p w14:paraId="524D3241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768DBFA7" w14:textId="77777777" w:rsidR="005C16CA" w:rsidRDefault="005C16CA">
      <w:pPr>
        <w:rPr>
          <w:sz w:val="12"/>
          <w:szCs w:val="12"/>
        </w:rPr>
      </w:pPr>
    </w:p>
    <w:p w14:paraId="36FE53EB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2F04D0" w14:paraId="3AA0005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C1661" w14:textId="77777777" w:rsidR="008C3C14" w:rsidRDefault="00D552A5" w:rsidP="008C3C14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46C4F8F7" w14:textId="0B7450CE" w:rsidR="00834D1F" w:rsidRPr="00834D1F" w:rsidRDefault="00834D1F" w:rsidP="00834D1F">
            <w:pPr>
              <w:pStyle w:val="Tekstpodstawowy"/>
              <w:numPr>
                <w:ilvl w:val="0"/>
                <w:numId w:val="17"/>
              </w:numPr>
              <w:snapToGrid w:val="0"/>
              <w:spacing w:before="60" w:after="20"/>
              <w:jc w:val="left"/>
              <w:rPr>
                <w:sz w:val="22"/>
                <w:szCs w:val="22"/>
              </w:rPr>
            </w:pPr>
            <w:r w:rsidRPr="00834D1F">
              <w:rPr>
                <w:sz w:val="22"/>
                <w:szCs w:val="22"/>
              </w:rPr>
              <w:t>Umiejętność krytycznego myślenia i analizy obserwowanych zjawisk.</w:t>
            </w:r>
          </w:p>
          <w:p w14:paraId="0D9004C9" w14:textId="7082538D" w:rsidR="00834D1F" w:rsidRPr="00834D1F" w:rsidRDefault="00834D1F" w:rsidP="00834D1F">
            <w:pPr>
              <w:pStyle w:val="Tekstpodstawowy"/>
              <w:numPr>
                <w:ilvl w:val="0"/>
                <w:numId w:val="17"/>
              </w:numPr>
              <w:snapToGrid w:val="0"/>
              <w:spacing w:before="60" w:after="20"/>
              <w:jc w:val="left"/>
              <w:rPr>
                <w:sz w:val="22"/>
                <w:szCs w:val="22"/>
              </w:rPr>
            </w:pPr>
            <w:r w:rsidRPr="00834D1F">
              <w:rPr>
                <w:sz w:val="22"/>
                <w:szCs w:val="22"/>
              </w:rPr>
              <w:t>Umiejętność interpretacji wskazanych zjawisk z punktu widzenia zadanego problemu.</w:t>
            </w:r>
          </w:p>
          <w:p w14:paraId="04C5FDA3" w14:textId="5445FD8A" w:rsidR="00E101D2" w:rsidRPr="002F04D0" w:rsidRDefault="00834D1F" w:rsidP="00834D1F">
            <w:pPr>
              <w:pStyle w:val="Tekstpodstawowy"/>
              <w:numPr>
                <w:ilvl w:val="0"/>
                <w:numId w:val="17"/>
              </w:numPr>
              <w:snapToGrid w:val="0"/>
              <w:spacing w:before="60" w:after="20"/>
              <w:jc w:val="left"/>
              <w:rPr>
                <w:sz w:val="22"/>
                <w:lang w:val="en-US"/>
              </w:rPr>
            </w:pPr>
            <w:r w:rsidRPr="00834D1F">
              <w:rPr>
                <w:sz w:val="22"/>
                <w:szCs w:val="22"/>
                <w:lang w:val="en-US"/>
              </w:rPr>
              <w:t>Umiejętność pracy w zespole.</w:t>
            </w:r>
          </w:p>
        </w:tc>
      </w:tr>
    </w:tbl>
    <w:p w14:paraId="27394D24" w14:textId="77777777" w:rsidR="003C37E7" w:rsidRPr="002F04D0" w:rsidRDefault="003C37E7">
      <w:pPr>
        <w:rPr>
          <w:sz w:val="12"/>
          <w:szCs w:val="12"/>
          <w:lang w:val="en-US"/>
        </w:rPr>
      </w:pPr>
    </w:p>
    <w:p w14:paraId="5C512183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3D0B0003" w14:textId="77777777" w:rsidTr="001A43C0">
        <w:tc>
          <w:tcPr>
            <w:tcW w:w="9210" w:type="dxa"/>
          </w:tcPr>
          <w:p w14:paraId="2F7F8AB6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EDDEC5C" w14:textId="5C20C298" w:rsidR="00B76C99" w:rsidRDefault="00B76C99" w:rsidP="009C38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C1: zapoznanie się z pojęciem inteligentnego miasta (smart city)</w:t>
            </w:r>
          </w:p>
          <w:p w14:paraId="6FD6373A" w14:textId="163B1DC9" w:rsidR="00B76C99" w:rsidRDefault="00B76C99" w:rsidP="009C38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C2: </w:t>
            </w:r>
            <w:r w:rsidR="004D6664">
              <w:rPr>
                <w:sz w:val="22"/>
                <w:szCs w:val="22"/>
              </w:rPr>
              <w:t xml:space="preserve">poznanie i analiza </w:t>
            </w:r>
            <w:r w:rsidR="00EC4043">
              <w:rPr>
                <w:sz w:val="22"/>
                <w:szCs w:val="22"/>
              </w:rPr>
              <w:t>cech inteligentnego miasta</w:t>
            </w:r>
            <w:r w:rsidR="004D6664">
              <w:rPr>
                <w:sz w:val="22"/>
                <w:szCs w:val="22"/>
              </w:rPr>
              <w:t xml:space="preserve"> </w:t>
            </w:r>
            <w:r w:rsidR="00EC4043">
              <w:rPr>
                <w:sz w:val="22"/>
                <w:szCs w:val="22"/>
              </w:rPr>
              <w:t>wskazujących na za</w:t>
            </w:r>
            <w:r w:rsidR="009B6C60">
              <w:rPr>
                <w:sz w:val="22"/>
                <w:szCs w:val="22"/>
              </w:rPr>
              <w:t xml:space="preserve"> przez miasto „smart”</w:t>
            </w:r>
          </w:p>
          <w:p w14:paraId="16E7288A" w14:textId="46A3FB8E" w:rsidR="009E23F5" w:rsidRPr="00B76C99" w:rsidRDefault="00B76C99" w:rsidP="009C38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695F80">
              <w:rPr>
                <w:sz w:val="22"/>
                <w:szCs w:val="22"/>
              </w:rPr>
              <w:t>3</w:t>
            </w:r>
            <w:r w:rsidR="006C4DD0">
              <w:rPr>
                <w:sz w:val="22"/>
                <w:szCs w:val="22"/>
              </w:rPr>
              <w:t xml:space="preserve">: </w:t>
            </w:r>
            <w:r w:rsidR="004D6664">
              <w:rPr>
                <w:sz w:val="22"/>
                <w:szCs w:val="22"/>
              </w:rPr>
              <w:t xml:space="preserve">poznanie sposobów </w:t>
            </w:r>
            <w:r w:rsidRPr="00B76C99">
              <w:rPr>
                <w:sz w:val="22"/>
                <w:szCs w:val="22"/>
              </w:rPr>
              <w:t xml:space="preserve"> możliwości rozwoju jednostek terytorialnych na skutek wdrożenia zaawansowanych technologii oraz metod i instrumentów zarządzania, pozwalających na większe zaangażowanie społeczne w podejmowaniu decyzji związanych z funkcjonowaniem i rozwojem miast.</w:t>
            </w:r>
          </w:p>
        </w:tc>
      </w:tr>
    </w:tbl>
    <w:p w14:paraId="6A0C50AC" w14:textId="77777777" w:rsidR="009E23F5" w:rsidRDefault="009E23F5">
      <w:pPr>
        <w:rPr>
          <w:sz w:val="12"/>
          <w:szCs w:val="12"/>
        </w:rPr>
      </w:pPr>
    </w:p>
    <w:p w14:paraId="757FD1AA" w14:textId="77777777" w:rsidR="005C16CA" w:rsidRDefault="005C16CA">
      <w:pPr>
        <w:rPr>
          <w:sz w:val="12"/>
          <w:szCs w:val="12"/>
        </w:rPr>
      </w:pPr>
    </w:p>
    <w:p w14:paraId="439B5846" w14:textId="77777777" w:rsidR="005C16CA" w:rsidRDefault="005C16CA">
      <w:pPr>
        <w:rPr>
          <w:sz w:val="12"/>
          <w:szCs w:val="12"/>
        </w:rPr>
      </w:pPr>
    </w:p>
    <w:p w14:paraId="39965676" w14:textId="77777777" w:rsidR="005C16CA" w:rsidRDefault="005C16CA">
      <w:pPr>
        <w:rPr>
          <w:sz w:val="12"/>
          <w:szCs w:val="12"/>
        </w:rPr>
      </w:pPr>
    </w:p>
    <w:p w14:paraId="577FCF52" w14:textId="77777777" w:rsidR="005C16CA" w:rsidRDefault="005C16CA">
      <w:pPr>
        <w:rPr>
          <w:sz w:val="12"/>
          <w:szCs w:val="12"/>
        </w:rPr>
      </w:pPr>
    </w:p>
    <w:p w14:paraId="5D41708D" w14:textId="77777777" w:rsidR="005C16CA" w:rsidRDefault="005C16CA">
      <w:pPr>
        <w:rPr>
          <w:sz w:val="12"/>
          <w:szCs w:val="12"/>
        </w:rPr>
      </w:pPr>
    </w:p>
    <w:p w14:paraId="3287C36A" w14:textId="77777777" w:rsidR="005C16CA" w:rsidRDefault="005C16CA">
      <w:pPr>
        <w:rPr>
          <w:sz w:val="12"/>
          <w:szCs w:val="12"/>
        </w:rPr>
      </w:pPr>
    </w:p>
    <w:p w14:paraId="1D608C75" w14:textId="77777777" w:rsidR="005C16CA" w:rsidRDefault="005C16CA">
      <w:pPr>
        <w:rPr>
          <w:sz w:val="12"/>
          <w:szCs w:val="12"/>
        </w:rPr>
      </w:pPr>
    </w:p>
    <w:p w14:paraId="1BF91AE8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485FC9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9E4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4B1BD1AF" w14:textId="77777777" w:rsidR="001E0D88" w:rsidRDefault="001E0D88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Z zakresu wiedzy:</w:t>
            </w:r>
          </w:p>
          <w:p w14:paraId="7EA5AEEA" w14:textId="0F8A8AC3" w:rsidR="003F0FCC" w:rsidRDefault="003F0FCC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P</w:t>
            </w:r>
            <w:r w:rsidR="006B7B94">
              <w:t>E</w:t>
            </w:r>
            <w:r>
              <w:t>U_W</w:t>
            </w:r>
            <w:r w:rsidR="00B57419">
              <w:t>05</w:t>
            </w:r>
            <w:r>
              <w:t>_</w:t>
            </w:r>
            <w:r w:rsidR="00B57419" w:rsidRPr="00B57419">
              <w:t xml:space="preserve">Rozróżnia i charakteryzuje podstawowe typy, rodzaje i formy </w:t>
            </w:r>
            <w:r w:rsidR="00F117F1">
              <w:t xml:space="preserve">miast. </w:t>
            </w:r>
            <w:r w:rsidR="00B57419" w:rsidRPr="00B57419">
              <w:t xml:space="preserve">Wyjaśnia kluczowe koncepcje teorii </w:t>
            </w:r>
            <w:r w:rsidR="00F117F1">
              <w:t>miast</w:t>
            </w:r>
            <w:r w:rsidR="00B57419" w:rsidRPr="00B57419">
              <w:t xml:space="preserve"> odnośnie ich powstawania, funkcjonowania, przekształcania i rozwoju.</w:t>
            </w:r>
          </w:p>
          <w:p w14:paraId="21E5F6E7" w14:textId="77777777" w:rsidR="00A97133" w:rsidRDefault="00A97133" w:rsidP="00267BFE">
            <w:pPr>
              <w:tabs>
                <w:tab w:val="left" w:pos="719"/>
              </w:tabs>
              <w:ind w:left="719" w:hanging="719"/>
              <w:jc w:val="both"/>
            </w:pPr>
          </w:p>
          <w:p w14:paraId="043295C9" w14:textId="7A802A5C" w:rsidR="001E0D88" w:rsidRDefault="001E0D88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Z zakresu umiejętności:</w:t>
            </w:r>
          </w:p>
          <w:p w14:paraId="1F17397E" w14:textId="77F8A452" w:rsidR="00267BFE" w:rsidRDefault="00267BFE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P</w:t>
            </w:r>
            <w:r w:rsidR="006B7B94">
              <w:t>E</w:t>
            </w:r>
            <w:r>
              <w:t>U_U11_</w:t>
            </w:r>
            <w:r w:rsidR="00F117F1">
              <w:t>Potrafi współpracować w zespole</w:t>
            </w:r>
            <w:r>
              <w:t xml:space="preserve">. Ma kompetencje do skutecznego porozumiewania się </w:t>
            </w:r>
            <w:r w:rsidR="00353F4C">
              <w:t>i argumentowania swojego stanowiska</w:t>
            </w:r>
            <w:r>
              <w:t xml:space="preserve"> z </w:t>
            </w:r>
            <w:r w:rsidR="00353F4C">
              <w:t xml:space="preserve">pozostałymi </w:t>
            </w:r>
            <w:r>
              <w:t>członkami grupy. Umie zapobiegać konfliktom.</w:t>
            </w:r>
          </w:p>
          <w:p w14:paraId="5F4546BD" w14:textId="54F51A77" w:rsidR="00656375" w:rsidRDefault="00656375" w:rsidP="00267BFE">
            <w:pPr>
              <w:tabs>
                <w:tab w:val="left" w:pos="719"/>
              </w:tabs>
              <w:ind w:left="719" w:hanging="719"/>
              <w:jc w:val="both"/>
            </w:pPr>
            <w:r>
              <w:t>P</w:t>
            </w:r>
            <w:r w:rsidR="006B7B94">
              <w:t>E</w:t>
            </w:r>
            <w:r>
              <w:t>U_U15_</w:t>
            </w:r>
            <w:r w:rsidRPr="00656375">
              <w:t>Potrafi samodzielnie korzystać z różnorodnych polskich i obcojęzycznych źródeł informacji, w szczególności literatury fachowej. Umie integrować uzyskane informacje i stosować je w celu pogłębienia wiedzy specjalistycznej związanej z dziedziną nauk społecznych, dyscypliną nauk o zarządzaniu.</w:t>
            </w:r>
          </w:p>
          <w:p w14:paraId="59FFB51D" w14:textId="77777777" w:rsidR="00267BFE" w:rsidRDefault="00267BFE" w:rsidP="001E0D88">
            <w:pPr>
              <w:tabs>
                <w:tab w:val="left" w:pos="719"/>
              </w:tabs>
              <w:ind w:left="719" w:hanging="719"/>
            </w:pPr>
          </w:p>
          <w:p w14:paraId="6A6BF106" w14:textId="2197DCD6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0AEB6B74" w14:textId="31CCDD14" w:rsidR="00874AAA" w:rsidRDefault="001C24AF" w:rsidP="00C44F4D">
            <w:pPr>
              <w:tabs>
                <w:tab w:val="left" w:pos="719"/>
              </w:tabs>
              <w:ind w:left="719" w:hanging="719"/>
            </w:pPr>
            <w:r>
              <w:rPr>
                <w:color w:val="000000"/>
              </w:rPr>
              <w:t>PEU</w:t>
            </w:r>
            <w:r w:rsidR="00267BFE" w:rsidRPr="00267BFE">
              <w:rPr>
                <w:color w:val="000000"/>
              </w:rPr>
              <w:t xml:space="preserve">_K02  </w:t>
            </w:r>
            <w:r w:rsidR="00353F4C">
              <w:rPr>
                <w:color w:val="000000"/>
              </w:rPr>
              <w:t>Bierze odpowiedzialność za jakość i poprawność wykonywanych zadań.</w:t>
            </w:r>
          </w:p>
        </w:tc>
      </w:tr>
    </w:tbl>
    <w:p w14:paraId="2336D55D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09A41B58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77B9A82D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48BF276F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5C2C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1360629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8BBEB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E041C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6E15EA" w14:paraId="6293662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21795" w14:textId="77777777" w:rsidR="006E15EA" w:rsidRPr="00CC204D" w:rsidRDefault="006E15EA" w:rsidP="006E15EA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FB734" w14:textId="37021AC5" w:rsidR="006E15EA" w:rsidRPr="006E15EA" w:rsidRDefault="00074D4A" w:rsidP="006E15E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Zajęcia 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3F3F9" w14:textId="51801309" w:rsidR="006E15EA" w:rsidRDefault="00B20609" w:rsidP="006E15EA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C0A97" w14:paraId="012C07D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1F58D" w14:textId="77777777" w:rsidR="003C0A97" w:rsidRPr="00CC204D" w:rsidRDefault="003C0A97" w:rsidP="003C0A9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FBD6" w14:textId="4E271EA7" w:rsidR="003C0A97" w:rsidRPr="005659BF" w:rsidRDefault="00B20609" w:rsidP="005659B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Inteligentne miasto – definicja i charakterystyka pojęcia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B23DE" w14:textId="7F344429" w:rsidR="003C0A97" w:rsidRDefault="003C0A97" w:rsidP="003C0A97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4E4C5D" w14:paraId="0437B4E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F2909" w14:textId="3F36B7E2" w:rsidR="004E4C5D" w:rsidRPr="00CC204D" w:rsidRDefault="004E4C5D" w:rsidP="004E4C5D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60647" w14:textId="67C21715" w:rsidR="004E4C5D" w:rsidRPr="006E15EA" w:rsidRDefault="00B20609" w:rsidP="004E4C5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5659BF">
              <w:rPr>
                <w:bCs/>
                <w:sz w:val="22"/>
                <w:szCs w:val="22"/>
              </w:rPr>
              <w:t xml:space="preserve">Typologia miast i różnorodnych podejść </w:t>
            </w:r>
            <w:r>
              <w:rPr>
                <w:bCs/>
                <w:sz w:val="22"/>
                <w:szCs w:val="22"/>
              </w:rPr>
              <w:t xml:space="preserve">do zarządzania rozwojem miast: </w:t>
            </w:r>
            <w:r w:rsidRPr="005659BF">
              <w:rPr>
                <w:bCs/>
                <w:sz w:val="22"/>
                <w:szCs w:val="22"/>
              </w:rPr>
              <w:t>smart city, green city, slow city).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B9AA0" w14:textId="6641F989" w:rsidR="004E4C5D" w:rsidRDefault="00027367" w:rsidP="004E4C5D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20609" w14:paraId="495DC91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59741" w14:textId="313936B0" w:rsidR="00B20609" w:rsidRPr="00CC204D" w:rsidRDefault="00B20609" w:rsidP="00B20609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84B6A" w14:textId="358EA4F6" w:rsidR="00B20609" w:rsidRPr="006E15EA" w:rsidRDefault="00B20609" w:rsidP="00B2060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Zrównoważony rozwój miast – budowa kapitału społecznego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20CB2" w14:textId="1327C71E" w:rsidR="00B20609" w:rsidRDefault="00B20609" w:rsidP="00B2060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20609" w14:paraId="2DBEEEED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CC61" w14:textId="7AF3D2C1" w:rsidR="00B20609" w:rsidRPr="00CC204D" w:rsidRDefault="00B20609" w:rsidP="00B20609">
            <w:pPr>
              <w:snapToGrid w:val="0"/>
              <w:spacing w:before="20" w:after="20"/>
              <w:jc w:val="center"/>
              <w:rPr>
                <w:bCs/>
              </w:rPr>
            </w:pPr>
            <w:r w:rsidRPr="0090022C">
              <w:rPr>
                <w:bCs/>
              </w:rPr>
              <w:t>Wy</w:t>
            </w:r>
            <w:r>
              <w:rPr>
                <w:bCs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5683A" w14:textId="49AB4AF6" w:rsidR="00B20609" w:rsidRPr="009D13C2" w:rsidRDefault="00B20609" w:rsidP="00B2060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Rola interesariuszy w modelu zarządzania inteligentnym miastem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C3B61" w14:textId="780E84DD" w:rsidR="00B20609" w:rsidRDefault="00B20609" w:rsidP="00B2060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20609" w14:paraId="6407C216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0C926" w14:textId="76E927A0" w:rsidR="00B20609" w:rsidRPr="00CC204D" w:rsidRDefault="00B20609" w:rsidP="00B20609">
            <w:pPr>
              <w:snapToGrid w:val="0"/>
              <w:spacing w:before="20" w:after="20"/>
              <w:jc w:val="center"/>
              <w:rPr>
                <w:bCs/>
              </w:rPr>
            </w:pPr>
            <w:r w:rsidRPr="0090022C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1827C" w14:textId="4B49AC00" w:rsidR="00B20609" w:rsidRPr="006E15EA" w:rsidRDefault="00B20609" w:rsidP="00B20609">
            <w:pPr>
              <w:snapToGrid w:val="0"/>
              <w:spacing w:before="20" w:after="20"/>
              <w:rPr>
                <w:bCs/>
              </w:rPr>
            </w:pPr>
            <w:r w:rsidRPr="000915DC">
              <w:rPr>
                <w:bCs/>
                <w:sz w:val="22"/>
                <w:szCs w:val="22"/>
              </w:rPr>
              <w:t>Zrównoważona mobilność miejska – szansa i wyzwanie dla miast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7940E" w14:textId="600C109D" w:rsidR="00B20609" w:rsidRDefault="00B20609" w:rsidP="00B2060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20609" w14:paraId="1FC99E01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150B2" w14:textId="14585C29" w:rsidR="00B20609" w:rsidRPr="00CC204D" w:rsidRDefault="00B20609" w:rsidP="00B20609">
            <w:pPr>
              <w:snapToGrid w:val="0"/>
              <w:spacing w:before="20" w:after="20"/>
              <w:jc w:val="center"/>
              <w:rPr>
                <w:bCs/>
              </w:rPr>
            </w:pPr>
            <w:r w:rsidRPr="0090022C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173A9" w14:textId="5BB7A9D8" w:rsidR="00B20609" w:rsidRPr="006E15EA" w:rsidRDefault="00B20609" w:rsidP="00B20609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Technologie w inteligentnym mieście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F00AC" w14:textId="41373F59" w:rsidR="00B20609" w:rsidRDefault="00B20609" w:rsidP="00B2060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20609" w14:paraId="24F414B3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1AD80" w14:textId="5DF371C8" w:rsidR="00B20609" w:rsidRPr="0090022C" w:rsidRDefault="00B20609" w:rsidP="00B20609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9C384" w14:textId="078B4C98" w:rsidR="00B20609" w:rsidRPr="00726261" w:rsidRDefault="00B20609" w:rsidP="00B20609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Ekoinnowacje w miastach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E8BC0" w14:textId="7F860934" w:rsidR="00B20609" w:rsidRDefault="00B20609" w:rsidP="00B20609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20609" w14:paraId="4CF75B2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ADC081" w14:textId="77777777" w:rsidR="00B20609" w:rsidRPr="00CC204D" w:rsidRDefault="00B20609" w:rsidP="00B20609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EC7AA" w14:textId="77777777" w:rsidR="00B20609" w:rsidRPr="00CC204D" w:rsidRDefault="00B20609" w:rsidP="00B20609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EA472" w14:textId="24E4C6CC" w:rsidR="00B20609" w:rsidRPr="00F60A81" w:rsidRDefault="00B20609" w:rsidP="00B20609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0F04ED6A" w14:textId="77777777" w:rsidR="00252DBF" w:rsidRDefault="00252DBF">
      <w:pPr>
        <w:rPr>
          <w:sz w:val="12"/>
          <w:szCs w:val="12"/>
        </w:rPr>
      </w:pPr>
    </w:p>
    <w:p w14:paraId="4B14A877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610E4508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8FB678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80040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 w14:paraId="4993166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B1D11" w14:textId="77777777" w:rsidR="00F60A81" w:rsidRPr="004D23EE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</w:t>
            </w:r>
            <w:r w:rsidR="00084262" w:rsidRPr="004D23EE">
              <w:rPr>
                <w:bCs/>
                <w:sz w:val="22"/>
                <w:szCs w:val="22"/>
              </w:rPr>
              <w:t>r</w:t>
            </w:r>
            <w:r w:rsidRPr="004D23E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71B39" w14:textId="296A7F87" w:rsidR="00F60A81" w:rsidRPr="007228FA" w:rsidRDefault="007C602D" w:rsidP="00D83FE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Zajęcia organizacyjne. </w:t>
            </w:r>
            <w:r w:rsidR="00D83FEB">
              <w:rPr>
                <w:bCs/>
                <w:sz w:val="22"/>
                <w:szCs w:val="22"/>
              </w:rPr>
              <w:t>S</w:t>
            </w:r>
            <w:r w:rsidR="00D83FEB" w:rsidRPr="00D83FEB">
              <w:rPr>
                <w:bCs/>
                <w:sz w:val="22"/>
                <w:szCs w:val="22"/>
              </w:rPr>
              <w:t>trategi</w:t>
            </w:r>
            <w:r w:rsidR="00D83FEB">
              <w:rPr>
                <w:bCs/>
                <w:sz w:val="22"/>
                <w:szCs w:val="22"/>
              </w:rPr>
              <w:t>a</w:t>
            </w:r>
            <w:r w:rsidR="00D83FEB" w:rsidRPr="00D83FEB">
              <w:rPr>
                <w:bCs/>
                <w:sz w:val="22"/>
                <w:szCs w:val="22"/>
              </w:rPr>
              <w:t xml:space="preserve"> zrównoważonego rozwoju </w:t>
            </w:r>
            <w:r w:rsidR="001724A2">
              <w:rPr>
                <w:bCs/>
                <w:sz w:val="22"/>
                <w:szCs w:val="22"/>
              </w:rPr>
              <w:t xml:space="preserve">(inteligentnego) </w:t>
            </w:r>
            <w:r w:rsidR="00D83FEB">
              <w:rPr>
                <w:bCs/>
                <w:sz w:val="22"/>
                <w:szCs w:val="22"/>
              </w:rPr>
              <w:t>miasta (SZRM): wprowadzenie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C31E6" w14:textId="16C71D07" w:rsidR="00F60A81" w:rsidRPr="004D23EE" w:rsidRDefault="007E0C13" w:rsidP="00D552A5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D83FEB" w14:paraId="1490BDAD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E4834" w14:textId="77777777" w:rsidR="00D83FEB" w:rsidRPr="004D23EE" w:rsidRDefault="00D83FEB" w:rsidP="00D83FEB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B8E0" w14:textId="0F924575" w:rsidR="00D83FEB" w:rsidRPr="007228FA" w:rsidRDefault="00D83FEB" w:rsidP="00D83FE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1: </w:t>
            </w:r>
            <w:r w:rsidR="00164222">
              <w:rPr>
                <w:bCs/>
                <w:sz w:val="22"/>
                <w:szCs w:val="22"/>
              </w:rPr>
              <w:t>d</w:t>
            </w:r>
            <w:r w:rsidR="00FC2670" w:rsidRPr="00FC2670">
              <w:rPr>
                <w:bCs/>
                <w:sz w:val="22"/>
                <w:szCs w:val="22"/>
              </w:rPr>
              <w:t>efinicja kluczowych obszarów, których planowane zmiany rozwojowe mają dotyczyć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535E1" w14:textId="3E3E8535" w:rsidR="00D83FEB" w:rsidRPr="004D23EE" w:rsidRDefault="00D83FEB" w:rsidP="00D83FEB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D83FEB" w14:paraId="727F0D93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94D86" w14:textId="17C8509C" w:rsidR="00D83FEB" w:rsidRPr="004D23EE" w:rsidRDefault="00BC4C8C" w:rsidP="00D83FEB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AFBF95" w14:textId="6F10882E" w:rsidR="00D83FEB" w:rsidRPr="007228FA" w:rsidRDefault="00D83FEB" w:rsidP="00D83FEB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2: </w:t>
            </w:r>
            <w:r w:rsidR="00BC4C8C" w:rsidRPr="0099544D">
              <w:rPr>
                <w:bCs/>
                <w:sz w:val="22"/>
                <w:szCs w:val="22"/>
              </w:rPr>
              <w:t>identyfikacja interesariuszy i ich potrzeb</w:t>
            </w:r>
            <w:r w:rsidR="00BC4C8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58FEB" w14:textId="7F890A2E" w:rsidR="00D83FEB" w:rsidRPr="004D23EE" w:rsidRDefault="00D83FEB" w:rsidP="00D83FEB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25DD1AA1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11B60" w14:textId="594C8A32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3F71C" w14:textId="6FF553D9" w:rsidR="00BC4C8C" w:rsidRPr="001A6B99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3: w</w:t>
            </w:r>
            <w:r w:rsidRPr="003B2A60">
              <w:rPr>
                <w:bCs/>
                <w:sz w:val="22"/>
                <w:szCs w:val="22"/>
              </w:rPr>
              <w:t xml:space="preserve">ytyczenie celów </w:t>
            </w:r>
            <w:r>
              <w:rPr>
                <w:bCs/>
                <w:sz w:val="22"/>
                <w:szCs w:val="22"/>
              </w:rPr>
              <w:t xml:space="preserve">strategicznych i </w:t>
            </w:r>
            <w:r w:rsidRPr="003B2A60">
              <w:rPr>
                <w:bCs/>
                <w:sz w:val="22"/>
                <w:szCs w:val="22"/>
              </w:rPr>
              <w:t>operacyjnych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95F3E">
              <w:rPr>
                <w:bCs/>
                <w:sz w:val="22"/>
                <w:szCs w:val="22"/>
              </w:rPr>
              <w:t>w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95F3E">
              <w:rPr>
                <w:bCs/>
                <w:sz w:val="22"/>
                <w:szCs w:val="22"/>
              </w:rPr>
              <w:t>wymiarze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95F3E">
              <w:rPr>
                <w:bCs/>
                <w:sz w:val="22"/>
                <w:szCs w:val="22"/>
              </w:rPr>
              <w:t>społecznym,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95F3E">
              <w:rPr>
                <w:bCs/>
                <w:sz w:val="22"/>
                <w:szCs w:val="22"/>
              </w:rPr>
              <w:t>gospodarczym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95F3E">
              <w:rPr>
                <w:bCs/>
                <w:sz w:val="22"/>
                <w:szCs w:val="22"/>
              </w:rPr>
              <w:t>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95F3E">
              <w:rPr>
                <w:bCs/>
                <w:sz w:val="22"/>
                <w:szCs w:val="22"/>
              </w:rPr>
              <w:t xml:space="preserve">przestrzennym </w:t>
            </w:r>
            <w:r>
              <w:rPr>
                <w:bCs/>
                <w:sz w:val="22"/>
                <w:szCs w:val="22"/>
              </w:rPr>
              <w:t>oraz odpowiednie ich uzasadnienie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BC0B8" w14:textId="7D10B400" w:rsidR="00BC4C8C" w:rsidRPr="004D23EE" w:rsidRDefault="00D957C9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C4C8C" w14:paraId="11480BCD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38AD20" w14:textId="685E8AB6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66DAF" w14:textId="71809B02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4: </w:t>
            </w:r>
            <w:r w:rsidRPr="0099544D">
              <w:rPr>
                <w:bCs/>
                <w:sz w:val="22"/>
                <w:szCs w:val="22"/>
              </w:rPr>
              <w:t xml:space="preserve">opis </w:t>
            </w:r>
            <w:r>
              <w:rPr>
                <w:bCs/>
                <w:sz w:val="22"/>
                <w:szCs w:val="22"/>
              </w:rPr>
              <w:t>kierunków działań podejmowanych dla osiągnięcia celów strategicznych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A89DE" w14:textId="4758954D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7CB0EF44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97E82" w14:textId="0DFC4D33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6FC31" w14:textId="02665A86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5: </w:t>
            </w:r>
            <w:r w:rsidRPr="0099544D">
              <w:rPr>
                <w:bCs/>
                <w:sz w:val="22"/>
                <w:szCs w:val="22"/>
              </w:rPr>
              <w:t xml:space="preserve">ustalenie działań dotyczących redukcji negatywnego wpływu </w:t>
            </w:r>
            <w:r w:rsidRPr="0099544D">
              <w:rPr>
                <w:bCs/>
                <w:sz w:val="22"/>
                <w:szCs w:val="22"/>
              </w:rPr>
              <w:lastRenderedPageBreak/>
              <w:t>na środowisko zgodnie z wytycznymi UE i kierunkami strategii krajowych i regionalnych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E222" w14:textId="2C6477ED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lastRenderedPageBreak/>
              <w:t>2</w:t>
            </w:r>
          </w:p>
        </w:tc>
      </w:tr>
      <w:tr w:rsidR="00BC4C8C" w14:paraId="221EAF3D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C41C1" w14:textId="232A5247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367E5" w14:textId="74C9B764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6: </w:t>
            </w:r>
            <w:r w:rsidR="0042334D" w:rsidRPr="0042334D">
              <w:rPr>
                <w:bCs/>
                <w:sz w:val="22"/>
                <w:szCs w:val="22"/>
              </w:rPr>
              <w:t>oczekiwane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rezultaty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planowanych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działań,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w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tym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w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wymiarze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przestrzennym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oraz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wskaźniki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ich</w:t>
            </w:r>
            <w:r w:rsidR="0042334D">
              <w:rPr>
                <w:bCs/>
                <w:sz w:val="22"/>
                <w:szCs w:val="22"/>
              </w:rPr>
              <w:t xml:space="preserve"> </w:t>
            </w:r>
            <w:r w:rsidR="0042334D" w:rsidRPr="0042334D">
              <w:rPr>
                <w:bCs/>
                <w:sz w:val="22"/>
                <w:szCs w:val="22"/>
              </w:rPr>
              <w:t>osiągnięcia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5B3C6" w14:textId="2559877B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2557CC79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577D4" w14:textId="29A342D7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2AA20" w14:textId="0A13D7F5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7: </w:t>
            </w:r>
            <w:r w:rsidR="00DE5A19" w:rsidRPr="00DE5A19">
              <w:rPr>
                <w:bCs/>
                <w:sz w:val="22"/>
                <w:szCs w:val="22"/>
              </w:rPr>
              <w:t>model</w:t>
            </w:r>
            <w:r w:rsidR="00DE5A19">
              <w:rPr>
                <w:bCs/>
                <w:sz w:val="22"/>
                <w:szCs w:val="22"/>
              </w:rPr>
              <w:t xml:space="preserve"> </w:t>
            </w:r>
            <w:r w:rsidR="00DE5A19" w:rsidRPr="00DE5A19">
              <w:rPr>
                <w:bCs/>
                <w:sz w:val="22"/>
                <w:szCs w:val="22"/>
              </w:rPr>
              <w:t>struktury</w:t>
            </w:r>
            <w:r w:rsidR="00DE5A19">
              <w:rPr>
                <w:bCs/>
                <w:sz w:val="22"/>
                <w:szCs w:val="22"/>
              </w:rPr>
              <w:t xml:space="preserve"> </w:t>
            </w:r>
            <w:r w:rsidR="00DE5A19" w:rsidRPr="00DE5A19">
              <w:rPr>
                <w:bCs/>
                <w:sz w:val="22"/>
                <w:szCs w:val="22"/>
              </w:rPr>
              <w:t>funkcjonalno-przestrzennej</w:t>
            </w:r>
            <w:r w:rsidR="00DE5A19">
              <w:rPr>
                <w:bCs/>
                <w:sz w:val="22"/>
                <w:szCs w:val="22"/>
              </w:rPr>
              <w:t xml:space="preserve"> miasta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56A9C" w14:textId="76AF3EFD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07811C3F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4C03B7" w14:textId="7747EBCC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76170" w14:textId="673FE30D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8: </w:t>
            </w:r>
            <w:r w:rsidR="00A10616" w:rsidRPr="00A10616">
              <w:rPr>
                <w:bCs/>
                <w:sz w:val="22"/>
                <w:szCs w:val="22"/>
              </w:rPr>
              <w:t>obszary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strategicznej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interwencji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określone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w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strategii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rozwoju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województwa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wraz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z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zakresem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planowanych</w:t>
            </w:r>
            <w:r w:rsidR="00A10616">
              <w:rPr>
                <w:bCs/>
                <w:sz w:val="22"/>
                <w:szCs w:val="22"/>
              </w:rPr>
              <w:t xml:space="preserve"> </w:t>
            </w:r>
            <w:r w:rsidR="00A10616" w:rsidRPr="00A10616">
              <w:rPr>
                <w:bCs/>
                <w:sz w:val="22"/>
                <w:szCs w:val="22"/>
              </w:rPr>
              <w:t>działań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1FD59" w14:textId="3C1070CA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1D22CD7E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5595A" w14:textId="1D2DEC12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1C1F0" w14:textId="30BDF893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9: </w:t>
            </w:r>
            <w:r w:rsidR="00FC58C1" w:rsidRPr="00FC58C1">
              <w:rPr>
                <w:bCs/>
                <w:sz w:val="22"/>
                <w:szCs w:val="22"/>
              </w:rPr>
              <w:t>obszary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strategicznej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interwencji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kluczowe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dla</w:t>
            </w:r>
            <w:r w:rsidR="00FC58C1">
              <w:rPr>
                <w:bCs/>
                <w:sz w:val="22"/>
                <w:szCs w:val="22"/>
              </w:rPr>
              <w:t xml:space="preserve"> miasta</w:t>
            </w:r>
            <w:r w:rsidR="00FC58C1" w:rsidRPr="00FC58C1">
              <w:rPr>
                <w:bCs/>
                <w:sz w:val="22"/>
                <w:szCs w:val="22"/>
              </w:rPr>
              <w:t>,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jeżeli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takie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zidentyfikowano,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wraz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z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zakresem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planowanych</w:t>
            </w:r>
            <w:r w:rsidR="00FC58C1">
              <w:rPr>
                <w:bCs/>
                <w:sz w:val="22"/>
                <w:szCs w:val="22"/>
              </w:rPr>
              <w:t xml:space="preserve"> </w:t>
            </w:r>
            <w:r w:rsidR="00FC58C1" w:rsidRPr="00FC58C1">
              <w:rPr>
                <w:bCs/>
                <w:sz w:val="22"/>
                <w:szCs w:val="22"/>
              </w:rPr>
              <w:t>działań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9F1ED" w14:textId="5DC3B90B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1F720C9F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21DAF" w14:textId="05C624DE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9A448" w14:textId="59C4A342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10: </w:t>
            </w:r>
            <w:r w:rsidR="00F60501" w:rsidRPr="00F60501">
              <w:rPr>
                <w:bCs/>
                <w:sz w:val="22"/>
                <w:szCs w:val="22"/>
              </w:rPr>
              <w:t>system</w:t>
            </w:r>
            <w:r w:rsidR="00F60501">
              <w:rPr>
                <w:bCs/>
                <w:sz w:val="22"/>
                <w:szCs w:val="22"/>
              </w:rPr>
              <w:t xml:space="preserve"> </w:t>
            </w:r>
            <w:r w:rsidR="00F60501" w:rsidRPr="00F60501">
              <w:rPr>
                <w:bCs/>
                <w:sz w:val="22"/>
                <w:szCs w:val="22"/>
              </w:rPr>
              <w:t>realizacji</w:t>
            </w:r>
            <w:r w:rsidR="00F60501">
              <w:rPr>
                <w:bCs/>
                <w:sz w:val="22"/>
                <w:szCs w:val="22"/>
              </w:rPr>
              <w:t xml:space="preserve"> </w:t>
            </w:r>
            <w:r w:rsidR="00F60501" w:rsidRPr="00F60501">
              <w:rPr>
                <w:bCs/>
                <w:sz w:val="22"/>
                <w:szCs w:val="22"/>
              </w:rPr>
              <w:t>strategii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0329B" w14:textId="389EB5A9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48D489B3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9EFCA" w14:textId="1D810037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E26A" w14:textId="206DC9B5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11: </w:t>
            </w:r>
            <w:r w:rsidR="00F60501">
              <w:rPr>
                <w:bCs/>
                <w:sz w:val="22"/>
                <w:szCs w:val="22"/>
              </w:rPr>
              <w:t>kampania promocyjna, wspierająca system realizacji strategii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AC1AC" w14:textId="3BABE5FE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BC4C8C" w14:paraId="732B9F38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363EF" w14:textId="78F1EDDB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D7B60" w14:textId="2CEE1442" w:rsidR="00BC4C8C" w:rsidRPr="007228FA" w:rsidRDefault="00BC4C8C" w:rsidP="00BC4C8C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1A6B99">
              <w:rPr>
                <w:bCs/>
                <w:sz w:val="22"/>
                <w:szCs w:val="22"/>
              </w:rPr>
              <w:t>SZRM</w:t>
            </w:r>
            <w:r>
              <w:rPr>
                <w:bCs/>
                <w:sz w:val="22"/>
                <w:szCs w:val="22"/>
              </w:rPr>
              <w:t xml:space="preserve"> 12: </w:t>
            </w:r>
            <w:r w:rsidR="00F60501">
              <w:rPr>
                <w:bCs/>
                <w:sz w:val="22"/>
                <w:szCs w:val="22"/>
              </w:rPr>
              <w:t>ramy finansowe i źródła finansowania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2EA85" w14:textId="4CA313B2" w:rsidR="00BC4C8C" w:rsidRPr="004D23EE" w:rsidRDefault="00BC4C8C" w:rsidP="00BC4C8C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2A4A54" w14:paraId="76B1ACAE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81C4E" w14:textId="743EED61" w:rsidR="002A4A54" w:rsidRPr="004D23EE" w:rsidRDefault="002A4A54" w:rsidP="002A4A5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2CB01" w14:textId="30890B39" w:rsidR="002A4A54" w:rsidRPr="007228FA" w:rsidRDefault="002A4A54" w:rsidP="002A4A5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Prezentacje i omówienie projektów cz. 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2CA24" w14:textId="27376603" w:rsidR="002A4A54" w:rsidRPr="004D23EE" w:rsidRDefault="002A4A54" w:rsidP="002A4A5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2A4A54" w14:paraId="18E1BA87" w14:textId="77777777" w:rsidTr="006C4DD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A74BE" w14:textId="2D25A823" w:rsidR="002A4A54" w:rsidRPr="004D23EE" w:rsidRDefault="002A4A54" w:rsidP="002A4A54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4D23EE">
              <w:rPr>
                <w:bCs/>
                <w:sz w:val="22"/>
                <w:szCs w:val="22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D554B" w14:textId="267192B0" w:rsidR="002A4A54" w:rsidRPr="007228FA" w:rsidRDefault="002A4A54" w:rsidP="002A4A5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Prezentacje i omówienie projektów cz. II</w:t>
            </w:r>
            <w:r w:rsidR="001950F8">
              <w:rPr>
                <w:bCs/>
                <w:sz w:val="22"/>
                <w:szCs w:val="22"/>
              </w:rPr>
              <w:t>. Podsumowanie zajęć?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E07E6" w14:textId="13514C79" w:rsidR="002A4A54" w:rsidRPr="004D23EE" w:rsidRDefault="002A4A54" w:rsidP="002A4A5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4D23EE">
              <w:rPr>
                <w:sz w:val="22"/>
                <w:szCs w:val="22"/>
              </w:rPr>
              <w:t>2</w:t>
            </w:r>
          </w:p>
        </w:tc>
      </w:tr>
      <w:tr w:rsidR="002A4A54" w14:paraId="60E23D4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D7F765" w14:textId="77777777" w:rsidR="002A4A54" w:rsidRDefault="002A4A54" w:rsidP="002A4A54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AA28D" w14:textId="77777777" w:rsidR="002A4A54" w:rsidRPr="00CC204D" w:rsidRDefault="002A4A54" w:rsidP="002A4A54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D249" w14:textId="5BE1E3F6" w:rsidR="002A4A54" w:rsidRPr="00F60A81" w:rsidRDefault="002A4A54" w:rsidP="002A4A54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6255588E" w14:textId="77777777" w:rsidR="00F60A81" w:rsidRDefault="00F60A81">
      <w:pPr>
        <w:rPr>
          <w:sz w:val="12"/>
          <w:szCs w:val="12"/>
        </w:rPr>
      </w:pPr>
    </w:p>
    <w:p w14:paraId="5B6F1A3E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5F33107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EB143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3215BEC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CAC8D" w14:textId="77777777" w:rsidR="007358EE" w:rsidRDefault="00B43340" w:rsidP="008213F1">
            <w:pPr>
              <w:rPr>
                <w:color w:val="000000"/>
              </w:rPr>
            </w:pPr>
            <w:r>
              <w:rPr>
                <w:color w:val="000000"/>
              </w:rPr>
              <w:t>N1 wykład, prezentacja multimedialna</w:t>
            </w:r>
          </w:p>
          <w:p w14:paraId="44274884" w14:textId="0B65A071" w:rsidR="00B43340" w:rsidRDefault="00B43340" w:rsidP="008213F1">
            <w:r>
              <w:rPr>
                <w:color w:val="000000"/>
              </w:rPr>
              <w:t xml:space="preserve">N2 projekt - </w:t>
            </w:r>
            <w:r>
              <w:rPr>
                <w:rStyle w:val="fontstyle01"/>
              </w:rPr>
              <w:t>praca w grupach zakończona prezentacją wyników</w:t>
            </w:r>
          </w:p>
        </w:tc>
      </w:tr>
    </w:tbl>
    <w:p w14:paraId="0744B56F" w14:textId="77777777" w:rsidR="008F1AD2" w:rsidRDefault="008F1AD2">
      <w:pPr>
        <w:rPr>
          <w:sz w:val="12"/>
          <w:szCs w:val="12"/>
        </w:rPr>
      </w:pPr>
    </w:p>
    <w:p w14:paraId="71F10E55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7BFB6C2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00CB6492" w14:textId="77777777" w:rsidTr="00445A01">
        <w:tc>
          <w:tcPr>
            <w:tcW w:w="2518" w:type="dxa"/>
          </w:tcPr>
          <w:p w14:paraId="20D30F43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5BFD4E9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FBBC042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28B2D63D" w14:textId="77777777" w:rsidTr="00445A01">
        <w:tc>
          <w:tcPr>
            <w:tcW w:w="2518" w:type="dxa"/>
          </w:tcPr>
          <w:p w14:paraId="15DDD82F" w14:textId="77777777" w:rsidR="007333C4" w:rsidRDefault="009D49C5" w:rsidP="007C72CA">
            <w:r>
              <w:t>F1</w:t>
            </w:r>
          </w:p>
        </w:tc>
        <w:tc>
          <w:tcPr>
            <w:tcW w:w="2126" w:type="dxa"/>
          </w:tcPr>
          <w:p w14:paraId="2AF2CEB3" w14:textId="143C8569" w:rsidR="007A02CF" w:rsidRDefault="007A02CF" w:rsidP="007A02CF">
            <w:r>
              <w:t>P</w:t>
            </w:r>
            <w:r w:rsidR="006B7B94">
              <w:t>E</w:t>
            </w:r>
            <w:r>
              <w:t>U_U11</w:t>
            </w:r>
          </w:p>
          <w:p w14:paraId="3FF068F1" w14:textId="790A4C8B" w:rsidR="007A02CF" w:rsidRDefault="007A02CF" w:rsidP="007A02CF">
            <w:r>
              <w:t>P</w:t>
            </w:r>
            <w:r w:rsidR="006B7B94">
              <w:t>E</w:t>
            </w:r>
            <w:r>
              <w:t>U_U15</w:t>
            </w:r>
          </w:p>
          <w:p w14:paraId="04F6BD12" w14:textId="77777777" w:rsidR="007A02CF" w:rsidRDefault="007A02CF" w:rsidP="007A02CF">
            <w:r>
              <w:rPr>
                <w:color w:val="000000"/>
              </w:rPr>
              <w:t>PEU</w:t>
            </w:r>
            <w:r w:rsidRPr="00267BFE">
              <w:rPr>
                <w:color w:val="000000"/>
              </w:rPr>
              <w:t xml:space="preserve">_K02  </w:t>
            </w:r>
          </w:p>
          <w:p w14:paraId="7ABB3DD1" w14:textId="5285DB80" w:rsidR="007333C4" w:rsidRPr="00390B75" w:rsidRDefault="00E82B3F" w:rsidP="007C72CA">
            <w:pPr>
              <w:rPr>
                <w:sz w:val="22"/>
                <w:szCs w:val="22"/>
              </w:rPr>
            </w:pPr>
            <w:r>
              <w:t>P</w:t>
            </w:r>
            <w:r w:rsidR="006B7B94">
              <w:t>E</w:t>
            </w:r>
            <w:r>
              <w:t>U_W</w:t>
            </w:r>
            <w:r w:rsidR="00F45649">
              <w:t>05</w:t>
            </w:r>
          </w:p>
        </w:tc>
        <w:tc>
          <w:tcPr>
            <w:tcW w:w="4642" w:type="dxa"/>
          </w:tcPr>
          <w:p w14:paraId="7C3F6FD9" w14:textId="54961068" w:rsidR="007333C4" w:rsidRPr="00390B75" w:rsidRDefault="00EE3BEA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projektu zespołowego</w:t>
            </w:r>
          </w:p>
        </w:tc>
      </w:tr>
      <w:tr w:rsidR="007A02CF" w:rsidRPr="00390B75" w14:paraId="0657CBFF" w14:textId="77777777" w:rsidTr="00445A01">
        <w:tc>
          <w:tcPr>
            <w:tcW w:w="2518" w:type="dxa"/>
          </w:tcPr>
          <w:p w14:paraId="25CDB6E7" w14:textId="4CEB65C4" w:rsidR="007A02CF" w:rsidRDefault="007A02CF" w:rsidP="007C72CA">
            <w:r>
              <w:t>F2</w:t>
            </w:r>
          </w:p>
        </w:tc>
        <w:tc>
          <w:tcPr>
            <w:tcW w:w="2126" w:type="dxa"/>
          </w:tcPr>
          <w:p w14:paraId="5FEE7A7B" w14:textId="384D6672" w:rsidR="007A02CF" w:rsidRDefault="007A02CF" w:rsidP="007A02CF">
            <w:r>
              <w:t>P</w:t>
            </w:r>
            <w:r w:rsidR="006B7B94">
              <w:t>E</w:t>
            </w:r>
            <w:r>
              <w:t>U_W05</w:t>
            </w:r>
          </w:p>
        </w:tc>
        <w:tc>
          <w:tcPr>
            <w:tcW w:w="4642" w:type="dxa"/>
          </w:tcPr>
          <w:p w14:paraId="5ADDB439" w14:textId="282A5943" w:rsidR="007A02CF" w:rsidRDefault="007A02CF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z wykładu</w:t>
            </w:r>
          </w:p>
        </w:tc>
      </w:tr>
      <w:tr w:rsidR="00977663" w:rsidRPr="00390B75" w14:paraId="235DC584" w14:textId="77777777" w:rsidTr="007C72CA">
        <w:tc>
          <w:tcPr>
            <w:tcW w:w="9286" w:type="dxa"/>
            <w:gridSpan w:val="3"/>
          </w:tcPr>
          <w:p w14:paraId="4D071281" w14:textId="42E18712" w:rsidR="00713A17" w:rsidRPr="00390B75" w:rsidRDefault="007358EE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7A02CF">
              <w:rPr>
                <w:sz w:val="22"/>
                <w:szCs w:val="22"/>
              </w:rPr>
              <w:t>=06*F1 + 0,4*F2</w:t>
            </w:r>
          </w:p>
        </w:tc>
      </w:tr>
    </w:tbl>
    <w:p w14:paraId="5F6F2CF2" w14:textId="77777777" w:rsidR="00067B47" w:rsidRDefault="00067B47">
      <w:pPr>
        <w:rPr>
          <w:sz w:val="12"/>
          <w:szCs w:val="12"/>
        </w:rPr>
      </w:pPr>
    </w:p>
    <w:p w14:paraId="471C3181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731861B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409CB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F827CA" w14:paraId="009636EA" w14:textId="77777777" w:rsidTr="00294C5C">
        <w:trPr>
          <w:trHeight w:val="155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6CAC4F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33E6EC03" w14:textId="587C8C42" w:rsidR="00C56615" w:rsidRDefault="001F1AD0" w:rsidP="00FF53BD">
            <w:pPr>
              <w:numPr>
                <w:ilvl w:val="0"/>
                <w:numId w:val="19"/>
              </w:numPr>
              <w:jc w:val="both"/>
              <w:rPr>
                <w:szCs w:val="18"/>
                <w:lang w:val="en-US"/>
              </w:rPr>
            </w:pPr>
            <w:r w:rsidRPr="001F1AD0">
              <w:rPr>
                <w:szCs w:val="18"/>
                <w:lang w:val="en-US"/>
              </w:rPr>
              <w:t>Brdulak A., Brdulak H.</w:t>
            </w:r>
            <w:r>
              <w:rPr>
                <w:szCs w:val="18"/>
                <w:lang w:val="en-US"/>
              </w:rPr>
              <w:t xml:space="preserve"> (Eds)</w:t>
            </w:r>
            <w:r w:rsidRPr="001F1AD0">
              <w:rPr>
                <w:szCs w:val="18"/>
                <w:lang w:val="en-US"/>
              </w:rPr>
              <w:t>, Happy City – how to plan and create the best livable area for the people, Springer Nature</w:t>
            </w:r>
            <w:r>
              <w:rPr>
                <w:szCs w:val="18"/>
                <w:lang w:val="en-US"/>
              </w:rPr>
              <w:t>, Switzerland, 2017.</w:t>
            </w:r>
          </w:p>
          <w:p w14:paraId="12AA6B3E" w14:textId="76CF9D8A" w:rsidR="001F1AD0" w:rsidRDefault="001F1AD0" w:rsidP="00FF53BD">
            <w:pPr>
              <w:numPr>
                <w:ilvl w:val="0"/>
                <w:numId w:val="19"/>
              </w:numPr>
              <w:jc w:val="both"/>
              <w:rPr>
                <w:szCs w:val="18"/>
              </w:rPr>
            </w:pPr>
            <w:r>
              <w:rPr>
                <w:szCs w:val="18"/>
              </w:rPr>
              <w:t>Montgomery Ch., Miasto szczęśliwe. Jak zmienić nasze życie zmieniając nasze miasta., Wysoki Zamek, Kraków, 2015.</w:t>
            </w:r>
          </w:p>
          <w:p w14:paraId="69D0687F" w14:textId="77777777" w:rsidR="006F3044" w:rsidRDefault="006F3044" w:rsidP="00FF53BD">
            <w:pPr>
              <w:numPr>
                <w:ilvl w:val="0"/>
                <w:numId w:val="19"/>
              </w:numPr>
              <w:jc w:val="both"/>
              <w:rPr>
                <w:szCs w:val="18"/>
              </w:rPr>
            </w:pPr>
            <w:r w:rsidRPr="001F1AD0">
              <w:rPr>
                <w:szCs w:val="18"/>
              </w:rPr>
              <w:t>Szelągowska A</w:t>
            </w:r>
            <w:r>
              <w:rPr>
                <w:szCs w:val="18"/>
              </w:rPr>
              <w:t>.</w:t>
            </w:r>
            <w:r w:rsidRPr="001F1AD0">
              <w:rPr>
                <w:szCs w:val="18"/>
              </w:rPr>
              <w:t>, Bryx M. (Eds), Eco-innovations in cities, CeDeWu.pl, Szkoła Główna Handlowa</w:t>
            </w:r>
            <w:r>
              <w:rPr>
                <w:szCs w:val="18"/>
              </w:rPr>
              <w:t xml:space="preserve"> w Warszawie, 2015.</w:t>
            </w:r>
          </w:p>
          <w:p w14:paraId="61C498A8" w14:textId="77777777" w:rsidR="00C56615" w:rsidRPr="001F1AD0" w:rsidRDefault="00C56615" w:rsidP="00044E39">
            <w:pPr>
              <w:ind w:left="370"/>
              <w:jc w:val="both"/>
            </w:pPr>
          </w:p>
          <w:p w14:paraId="6C70BF30" w14:textId="77777777" w:rsidR="002B5912" w:rsidRPr="005803E3" w:rsidRDefault="002B5912" w:rsidP="00044E39">
            <w:pPr>
              <w:spacing w:after="60"/>
              <w:jc w:val="both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9EE16AC" w14:textId="77777777" w:rsidR="00FF53BD" w:rsidRPr="001F1AD0" w:rsidRDefault="00FF53BD" w:rsidP="00FF53BD">
            <w:pPr>
              <w:numPr>
                <w:ilvl w:val="0"/>
                <w:numId w:val="19"/>
              </w:numPr>
              <w:jc w:val="both"/>
              <w:rPr>
                <w:szCs w:val="18"/>
              </w:rPr>
            </w:pPr>
            <w:r>
              <w:rPr>
                <w:szCs w:val="18"/>
              </w:rPr>
              <w:t>Szołtysek J., Brdulak H., Kauf S., Miasta dla pieszych. Idea czy rzeczywistość., Texter, Warszawa 2016.</w:t>
            </w:r>
          </w:p>
          <w:p w14:paraId="19DBC3F1" w14:textId="77777777" w:rsidR="002B5912" w:rsidRDefault="00682BD1" w:rsidP="00FF53BD">
            <w:pPr>
              <w:numPr>
                <w:ilvl w:val="0"/>
                <w:numId w:val="19"/>
              </w:numPr>
              <w:jc w:val="both"/>
            </w:pPr>
            <w:r w:rsidRPr="00682BD1">
              <w:t xml:space="preserve">Strategie krajowe i regionalne </w:t>
            </w:r>
            <w:r>
              <w:t>PL</w:t>
            </w:r>
          </w:p>
          <w:p w14:paraId="234E58FF" w14:textId="63E5C269" w:rsidR="00682BD1" w:rsidRDefault="00682BD1" w:rsidP="00FF53BD">
            <w:pPr>
              <w:numPr>
                <w:ilvl w:val="0"/>
                <w:numId w:val="19"/>
              </w:numPr>
              <w:jc w:val="both"/>
            </w:pPr>
            <w:r>
              <w:t>Wytyczne UE</w:t>
            </w:r>
            <w:r w:rsidR="00635D28">
              <w:t>, np. Green Deal</w:t>
            </w:r>
          </w:p>
          <w:p w14:paraId="5044626D" w14:textId="77777777" w:rsidR="00682BD1" w:rsidRDefault="00331E7C" w:rsidP="00FF53BD">
            <w:pPr>
              <w:numPr>
                <w:ilvl w:val="0"/>
                <w:numId w:val="19"/>
              </w:numPr>
              <w:jc w:val="both"/>
            </w:pPr>
            <w:r>
              <w:t xml:space="preserve">Programy i projekty rządowe skierowane do miast, w tym m.in. </w:t>
            </w:r>
            <w:r w:rsidRPr="00331E7C">
              <w:t>Human Smart Cities</w:t>
            </w:r>
            <w:r>
              <w:t xml:space="preserve">, </w:t>
            </w:r>
            <w:r w:rsidRPr="00331E7C">
              <w:t>Urban Lab</w:t>
            </w:r>
            <w:r>
              <w:t xml:space="preserve">, </w:t>
            </w:r>
            <w:r w:rsidRPr="00331E7C">
              <w:t>Plany adaptacji do zmian klimatu w miastach</w:t>
            </w:r>
            <w:r>
              <w:t xml:space="preserve">, </w:t>
            </w:r>
            <w:r w:rsidRPr="00331E7C">
              <w:t xml:space="preserve">Plany zrównoważonej </w:t>
            </w:r>
            <w:r w:rsidRPr="00331E7C">
              <w:lastRenderedPageBreak/>
              <w:t>mobilności miejskiej (SUMP) w miastach</w:t>
            </w:r>
            <w:r>
              <w:t xml:space="preserve">, </w:t>
            </w:r>
            <w:r w:rsidRPr="00331E7C">
              <w:t>Kampania Europejski Tydzień Zrównoważonego Transportu (ETZT)</w:t>
            </w:r>
            <w:r>
              <w:t xml:space="preserve">, </w:t>
            </w:r>
            <w:r w:rsidRPr="00331E7C">
              <w:t>Program Czyste Powietrz</w:t>
            </w:r>
            <w:r>
              <w:t xml:space="preserve">e, </w:t>
            </w:r>
            <w:r w:rsidRPr="00331E7C">
              <w:t>Program Dostępność+</w:t>
            </w:r>
          </w:p>
          <w:p w14:paraId="211A14A1" w14:textId="4EECD91E" w:rsidR="009150D1" w:rsidRPr="00F827CA" w:rsidRDefault="009A63C9" w:rsidP="00FF53BD">
            <w:pPr>
              <w:numPr>
                <w:ilvl w:val="0"/>
                <w:numId w:val="19"/>
              </w:numPr>
              <w:jc w:val="both"/>
            </w:pPr>
            <w:r w:rsidRPr="009A63C9">
              <w:t>Jonek-Kowalska</w:t>
            </w:r>
            <w:r>
              <w:t xml:space="preserve"> I., </w:t>
            </w:r>
            <w:r w:rsidRPr="009A63C9">
              <w:t>Kaźmierczak</w:t>
            </w:r>
            <w:r>
              <w:t xml:space="preserve"> J., I</w:t>
            </w:r>
            <w:r w:rsidRPr="009A63C9">
              <w:t>nteligentny rozwój inteligentnych miast</w:t>
            </w:r>
            <w:r>
              <w:t>, CeDeWu, Warszawa 2020.</w:t>
            </w:r>
          </w:p>
        </w:tc>
      </w:tr>
      <w:tr w:rsidR="009A3831" w14:paraId="37408DA7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55AFE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416EFEE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1AAB" w14:textId="17BEB625" w:rsidR="009A3831" w:rsidRPr="00294C5C" w:rsidRDefault="007D2690" w:rsidP="0085533D">
            <w:pPr>
              <w:snapToGrid w:val="0"/>
              <w:ind w:left="360"/>
              <w:rPr>
                <w:bCs/>
              </w:rPr>
            </w:pPr>
            <w:r w:rsidRPr="00294C5C">
              <w:rPr>
                <w:bCs/>
              </w:rPr>
              <w:t xml:space="preserve">dr Anna Brdulak, </w:t>
            </w:r>
            <w:hyperlink r:id="rId8" w:history="1">
              <w:r w:rsidR="00294C5C" w:rsidRPr="00294C5C">
                <w:rPr>
                  <w:rStyle w:val="Hipercze"/>
                  <w:bCs/>
                </w:rPr>
                <w:t>anna.brdulak@pwr.edu.pl</w:t>
              </w:r>
            </w:hyperlink>
            <w:r w:rsidR="00294C5C" w:rsidRPr="00294C5C">
              <w:rPr>
                <w:bCs/>
              </w:rPr>
              <w:t xml:space="preserve"> </w:t>
            </w:r>
          </w:p>
        </w:tc>
      </w:tr>
    </w:tbl>
    <w:p w14:paraId="0EFF6730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6CCD2" w14:textId="77777777" w:rsidR="009B35A5" w:rsidRDefault="009B35A5">
      <w:r>
        <w:separator/>
      </w:r>
    </w:p>
  </w:endnote>
  <w:endnote w:type="continuationSeparator" w:id="0">
    <w:p w14:paraId="7E211E4C" w14:textId="77777777" w:rsidR="009B35A5" w:rsidRDefault="009B3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C237" w14:textId="77777777" w:rsidR="006C4DD0" w:rsidRDefault="006C4DD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FE2C" w14:textId="77777777" w:rsidR="009B35A5" w:rsidRDefault="009B35A5">
      <w:r>
        <w:separator/>
      </w:r>
    </w:p>
  </w:footnote>
  <w:footnote w:type="continuationSeparator" w:id="0">
    <w:p w14:paraId="7A92AA07" w14:textId="77777777" w:rsidR="009B35A5" w:rsidRDefault="009B3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A6E1F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1" w15:restartNumberingAfterBreak="0">
    <w:nsid w:val="46475B67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D651C5"/>
    <w:multiLevelType w:val="hybridMultilevel"/>
    <w:tmpl w:val="80A6D2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27367"/>
    <w:rsid w:val="00034144"/>
    <w:rsid w:val="000347C0"/>
    <w:rsid w:val="00041381"/>
    <w:rsid w:val="00044E39"/>
    <w:rsid w:val="000545FD"/>
    <w:rsid w:val="00054669"/>
    <w:rsid w:val="000638F7"/>
    <w:rsid w:val="00067B47"/>
    <w:rsid w:val="000711AF"/>
    <w:rsid w:val="00074D4A"/>
    <w:rsid w:val="000757F3"/>
    <w:rsid w:val="00084262"/>
    <w:rsid w:val="000915DC"/>
    <w:rsid w:val="00095840"/>
    <w:rsid w:val="000962B6"/>
    <w:rsid w:val="000A0315"/>
    <w:rsid w:val="000A2D82"/>
    <w:rsid w:val="000A754B"/>
    <w:rsid w:val="000B2EDD"/>
    <w:rsid w:val="000D2204"/>
    <w:rsid w:val="000D765E"/>
    <w:rsid w:val="000E365C"/>
    <w:rsid w:val="000E59F6"/>
    <w:rsid w:val="000F3A10"/>
    <w:rsid w:val="001010E3"/>
    <w:rsid w:val="00105DE9"/>
    <w:rsid w:val="0010677A"/>
    <w:rsid w:val="00112BB5"/>
    <w:rsid w:val="00113B15"/>
    <w:rsid w:val="00114204"/>
    <w:rsid w:val="00115C0B"/>
    <w:rsid w:val="00121FE8"/>
    <w:rsid w:val="0012669B"/>
    <w:rsid w:val="00126B93"/>
    <w:rsid w:val="00130BC2"/>
    <w:rsid w:val="00157016"/>
    <w:rsid w:val="00157703"/>
    <w:rsid w:val="0016135A"/>
    <w:rsid w:val="00161417"/>
    <w:rsid w:val="00164222"/>
    <w:rsid w:val="00170EA8"/>
    <w:rsid w:val="001724A2"/>
    <w:rsid w:val="00175433"/>
    <w:rsid w:val="001757EA"/>
    <w:rsid w:val="0018147B"/>
    <w:rsid w:val="00182C94"/>
    <w:rsid w:val="00186F81"/>
    <w:rsid w:val="00193412"/>
    <w:rsid w:val="001950F8"/>
    <w:rsid w:val="00195696"/>
    <w:rsid w:val="00195F9F"/>
    <w:rsid w:val="001A43C0"/>
    <w:rsid w:val="001A5387"/>
    <w:rsid w:val="001B075C"/>
    <w:rsid w:val="001B48F9"/>
    <w:rsid w:val="001B6B2D"/>
    <w:rsid w:val="001C24AF"/>
    <w:rsid w:val="001C4062"/>
    <w:rsid w:val="001D58E2"/>
    <w:rsid w:val="001E0BAD"/>
    <w:rsid w:val="001E0D88"/>
    <w:rsid w:val="001E4A6B"/>
    <w:rsid w:val="001F1AD0"/>
    <w:rsid w:val="001F4AF8"/>
    <w:rsid w:val="0020624E"/>
    <w:rsid w:val="00207841"/>
    <w:rsid w:val="0021066E"/>
    <w:rsid w:val="00211A8C"/>
    <w:rsid w:val="00216C3F"/>
    <w:rsid w:val="00221A54"/>
    <w:rsid w:val="0023230F"/>
    <w:rsid w:val="0023576F"/>
    <w:rsid w:val="00236A6A"/>
    <w:rsid w:val="0024437F"/>
    <w:rsid w:val="00247E22"/>
    <w:rsid w:val="00250319"/>
    <w:rsid w:val="00250D36"/>
    <w:rsid w:val="00252DBF"/>
    <w:rsid w:val="00267BFE"/>
    <w:rsid w:val="002706AD"/>
    <w:rsid w:val="00270780"/>
    <w:rsid w:val="00274167"/>
    <w:rsid w:val="00280C80"/>
    <w:rsid w:val="00291DA0"/>
    <w:rsid w:val="00292BFC"/>
    <w:rsid w:val="00294C5C"/>
    <w:rsid w:val="00295F3E"/>
    <w:rsid w:val="002A2F49"/>
    <w:rsid w:val="002A358C"/>
    <w:rsid w:val="002A4A54"/>
    <w:rsid w:val="002A5765"/>
    <w:rsid w:val="002B2B29"/>
    <w:rsid w:val="002B5912"/>
    <w:rsid w:val="002B6930"/>
    <w:rsid w:val="002C0F1D"/>
    <w:rsid w:val="002C13D6"/>
    <w:rsid w:val="002C4A38"/>
    <w:rsid w:val="002D3585"/>
    <w:rsid w:val="002D7FF3"/>
    <w:rsid w:val="002E286E"/>
    <w:rsid w:val="002F04D0"/>
    <w:rsid w:val="002F46F4"/>
    <w:rsid w:val="003013A2"/>
    <w:rsid w:val="00303973"/>
    <w:rsid w:val="00312640"/>
    <w:rsid w:val="00326606"/>
    <w:rsid w:val="00330D51"/>
    <w:rsid w:val="00331E7C"/>
    <w:rsid w:val="003325BF"/>
    <w:rsid w:val="0033626A"/>
    <w:rsid w:val="00345841"/>
    <w:rsid w:val="00353F4C"/>
    <w:rsid w:val="00361AB9"/>
    <w:rsid w:val="003810E9"/>
    <w:rsid w:val="00381140"/>
    <w:rsid w:val="00390B75"/>
    <w:rsid w:val="003A7BA7"/>
    <w:rsid w:val="003B0A30"/>
    <w:rsid w:val="003B2A60"/>
    <w:rsid w:val="003C0A97"/>
    <w:rsid w:val="003C37E7"/>
    <w:rsid w:val="003C650C"/>
    <w:rsid w:val="003E2CAE"/>
    <w:rsid w:val="003E3957"/>
    <w:rsid w:val="003E6D57"/>
    <w:rsid w:val="003F0FCC"/>
    <w:rsid w:val="003F1549"/>
    <w:rsid w:val="003F183E"/>
    <w:rsid w:val="003F5F77"/>
    <w:rsid w:val="00407B87"/>
    <w:rsid w:val="00415ABE"/>
    <w:rsid w:val="0042285A"/>
    <w:rsid w:val="0042334D"/>
    <w:rsid w:val="00434D81"/>
    <w:rsid w:val="00434DFA"/>
    <w:rsid w:val="00440E9D"/>
    <w:rsid w:val="004428CD"/>
    <w:rsid w:val="00445A01"/>
    <w:rsid w:val="004532BF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B2A11"/>
    <w:rsid w:val="004B7360"/>
    <w:rsid w:val="004C4B53"/>
    <w:rsid w:val="004D23EE"/>
    <w:rsid w:val="004D36CA"/>
    <w:rsid w:val="004D6664"/>
    <w:rsid w:val="004D7607"/>
    <w:rsid w:val="004E4C5D"/>
    <w:rsid w:val="005003A2"/>
    <w:rsid w:val="005030BB"/>
    <w:rsid w:val="00504B08"/>
    <w:rsid w:val="0050644A"/>
    <w:rsid w:val="00522D9E"/>
    <w:rsid w:val="00525698"/>
    <w:rsid w:val="00540162"/>
    <w:rsid w:val="005454F1"/>
    <w:rsid w:val="005475EE"/>
    <w:rsid w:val="005505DF"/>
    <w:rsid w:val="00556547"/>
    <w:rsid w:val="00560421"/>
    <w:rsid w:val="00562C35"/>
    <w:rsid w:val="00562E32"/>
    <w:rsid w:val="005647EB"/>
    <w:rsid w:val="005659BF"/>
    <w:rsid w:val="00571EBC"/>
    <w:rsid w:val="005732CA"/>
    <w:rsid w:val="005803E3"/>
    <w:rsid w:val="005849D9"/>
    <w:rsid w:val="00587A9A"/>
    <w:rsid w:val="00590B78"/>
    <w:rsid w:val="00592BDA"/>
    <w:rsid w:val="005940CD"/>
    <w:rsid w:val="00594550"/>
    <w:rsid w:val="005B128C"/>
    <w:rsid w:val="005B244D"/>
    <w:rsid w:val="005B5D8D"/>
    <w:rsid w:val="005B70E1"/>
    <w:rsid w:val="005C16CA"/>
    <w:rsid w:val="005C5D72"/>
    <w:rsid w:val="005C6F14"/>
    <w:rsid w:val="006012A4"/>
    <w:rsid w:val="00603641"/>
    <w:rsid w:val="00603C29"/>
    <w:rsid w:val="006079D4"/>
    <w:rsid w:val="00621B56"/>
    <w:rsid w:val="00633783"/>
    <w:rsid w:val="00633C7A"/>
    <w:rsid w:val="00635D28"/>
    <w:rsid w:val="006407F4"/>
    <w:rsid w:val="00656375"/>
    <w:rsid w:val="00663BA2"/>
    <w:rsid w:val="0067190C"/>
    <w:rsid w:val="00682BD1"/>
    <w:rsid w:val="006858A7"/>
    <w:rsid w:val="006959F1"/>
    <w:rsid w:val="00695F80"/>
    <w:rsid w:val="006A0EAB"/>
    <w:rsid w:val="006B0D90"/>
    <w:rsid w:val="006B7B94"/>
    <w:rsid w:val="006C4011"/>
    <w:rsid w:val="006C4DD0"/>
    <w:rsid w:val="006C64BB"/>
    <w:rsid w:val="006D0380"/>
    <w:rsid w:val="006D0CA4"/>
    <w:rsid w:val="006D53FB"/>
    <w:rsid w:val="006D5EA5"/>
    <w:rsid w:val="006E15EA"/>
    <w:rsid w:val="006E7055"/>
    <w:rsid w:val="006F01A6"/>
    <w:rsid w:val="006F3044"/>
    <w:rsid w:val="0071360A"/>
    <w:rsid w:val="00713A17"/>
    <w:rsid w:val="007148CE"/>
    <w:rsid w:val="007206D5"/>
    <w:rsid w:val="007228FA"/>
    <w:rsid w:val="00722987"/>
    <w:rsid w:val="00726261"/>
    <w:rsid w:val="007333C4"/>
    <w:rsid w:val="007358EE"/>
    <w:rsid w:val="00741FCE"/>
    <w:rsid w:val="007513C4"/>
    <w:rsid w:val="00765B5D"/>
    <w:rsid w:val="00767F14"/>
    <w:rsid w:val="00794A39"/>
    <w:rsid w:val="007A02CF"/>
    <w:rsid w:val="007B30F9"/>
    <w:rsid w:val="007C295B"/>
    <w:rsid w:val="007C602D"/>
    <w:rsid w:val="007C6787"/>
    <w:rsid w:val="007C72CA"/>
    <w:rsid w:val="007D1760"/>
    <w:rsid w:val="007D2690"/>
    <w:rsid w:val="007D46F8"/>
    <w:rsid w:val="007D5C79"/>
    <w:rsid w:val="007D7D1F"/>
    <w:rsid w:val="007E0C13"/>
    <w:rsid w:val="007F5925"/>
    <w:rsid w:val="00800E11"/>
    <w:rsid w:val="008011DB"/>
    <w:rsid w:val="008112FE"/>
    <w:rsid w:val="00813723"/>
    <w:rsid w:val="008213F1"/>
    <w:rsid w:val="00834D1F"/>
    <w:rsid w:val="0085533D"/>
    <w:rsid w:val="0085703C"/>
    <w:rsid w:val="008730C1"/>
    <w:rsid w:val="00874AAA"/>
    <w:rsid w:val="00875ADC"/>
    <w:rsid w:val="00875BE6"/>
    <w:rsid w:val="008A0AE7"/>
    <w:rsid w:val="008B3399"/>
    <w:rsid w:val="008C3907"/>
    <w:rsid w:val="008C3C14"/>
    <w:rsid w:val="008C448D"/>
    <w:rsid w:val="008C4D57"/>
    <w:rsid w:val="008D799A"/>
    <w:rsid w:val="008E6A69"/>
    <w:rsid w:val="008F0B10"/>
    <w:rsid w:val="008F1AD2"/>
    <w:rsid w:val="008F5F86"/>
    <w:rsid w:val="0090627B"/>
    <w:rsid w:val="00906BD8"/>
    <w:rsid w:val="00907D00"/>
    <w:rsid w:val="009150D1"/>
    <w:rsid w:val="00915194"/>
    <w:rsid w:val="00937508"/>
    <w:rsid w:val="00946509"/>
    <w:rsid w:val="009516D1"/>
    <w:rsid w:val="009639EB"/>
    <w:rsid w:val="00965E7F"/>
    <w:rsid w:val="0096719C"/>
    <w:rsid w:val="00977663"/>
    <w:rsid w:val="00987177"/>
    <w:rsid w:val="00990D32"/>
    <w:rsid w:val="0099544D"/>
    <w:rsid w:val="009974A1"/>
    <w:rsid w:val="009A33BF"/>
    <w:rsid w:val="009A3831"/>
    <w:rsid w:val="009A63C9"/>
    <w:rsid w:val="009B1DAF"/>
    <w:rsid w:val="009B35A5"/>
    <w:rsid w:val="009B6C60"/>
    <w:rsid w:val="009B74F0"/>
    <w:rsid w:val="009C3893"/>
    <w:rsid w:val="009C43F8"/>
    <w:rsid w:val="009D13C2"/>
    <w:rsid w:val="009D2016"/>
    <w:rsid w:val="009D49C5"/>
    <w:rsid w:val="009E23F5"/>
    <w:rsid w:val="009E431C"/>
    <w:rsid w:val="009E439C"/>
    <w:rsid w:val="009F5618"/>
    <w:rsid w:val="00A023CD"/>
    <w:rsid w:val="00A10616"/>
    <w:rsid w:val="00A10F4A"/>
    <w:rsid w:val="00A110F0"/>
    <w:rsid w:val="00A12397"/>
    <w:rsid w:val="00A12B4B"/>
    <w:rsid w:val="00A309E9"/>
    <w:rsid w:val="00A405D5"/>
    <w:rsid w:val="00A5074A"/>
    <w:rsid w:val="00A5227A"/>
    <w:rsid w:val="00A677CF"/>
    <w:rsid w:val="00A71851"/>
    <w:rsid w:val="00A73274"/>
    <w:rsid w:val="00A97133"/>
    <w:rsid w:val="00AB33CE"/>
    <w:rsid w:val="00AB6C0B"/>
    <w:rsid w:val="00AB78D3"/>
    <w:rsid w:val="00AC0C11"/>
    <w:rsid w:val="00AC4224"/>
    <w:rsid w:val="00AC5E72"/>
    <w:rsid w:val="00AD643A"/>
    <w:rsid w:val="00AD65CE"/>
    <w:rsid w:val="00B03744"/>
    <w:rsid w:val="00B1282C"/>
    <w:rsid w:val="00B20609"/>
    <w:rsid w:val="00B3200B"/>
    <w:rsid w:val="00B336BB"/>
    <w:rsid w:val="00B34BF9"/>
    <w:rsid w:val="00B3552F"/>
    <w:rsid w:val="00B37BB0"/>
    <w:rsid w:val="00B42741"/>
    <w:rsid w:val="00B43340"/>
    <w:rsid w:val="00B43849"/>
    <w:rsid w:val="00B4771F"/>
    <w:rsid w:val="00B53E01"/>
    <w:rsid w:val="00B57419"/>
    <w:rsid w:val="00B721DE"/>
    <w:rsid w:val="00B76C99"/>
    <w:rsid w:val="00B87C7D"/>
    <w:rsid w:val="00B972A9"/>
    <w:rsid w:val="00B975A9"/>
    <w:rsid w:val="00BA26EE"/>
    <w:rsid w:val="00BC10EE"/>
    <w:rsid w:val="00BC242A"/>
    <w:rsid w:val="00BC4C8C"/>
    <w:rsid w:val="00BE1749"/>
    <w:rsid w:val="00BE27A3"/>
    <w:rsid w:val="00BF38AF"/>
    <w:rsid w:val="00C1459D"/>
    <w:rsid w:val="00C16DC6"/>
    <w:rsid w:val="00C2189F"/>
    <w:rsid w:val="00C24AE7"/>
    <w:rsid w:val="00C35AC8"/>
    <w:rsid w:val="00C40469"/>
    <w:rsid w:val="00C44F4D"/>
    <w:rsid w:val="00C45CB2"/>
    <w:rsid w:val="00C54939"/>
    <w:rsid w:val="00C56615"/>
    <w:rsid w:val="00C63B62"/>
    <w:rsid w:val="00C84573"/>
    <w:rsid w:val="00C87AD1"/>
    <w:rsid w:val="00C94405"/>
    <w:rsid w:val="00CA11B4"/>
    <w:rsid w:val="00CA5C4D"/>
    <w:rsid w:val="00CB759A"/>
    <w:rsid w:val="00CC204D"/>
    <w:rsid w:val="00CE0349"/>
    <w:rsid w:val="00CF3419"/>
    <w:rsid w:val="00D10320"/>
    <w:rsid w:val="00D22522"/>
    <w:rsid w:val="00D26624"/>
    <w:rsid w:val="00D26AAB"/>
    <w:rsid w:val="00D332B9"/>
    <w:rsid w:val="00D376AB"/>
    <w:rsid w:val="00D552A5"/>
    <w:rsid w:val="00D63AE7"/>
    <w:rsid w:val="00D64E0D"/>
    <w:rsid w:val="00D67DCE"/>
    <w:rsid w:val="00D76C38"/>
    <w:rsid w:val="00D812C5"/>
    <w:rsid w:val="00D81453"/>
    <w:rsid w:val="00D81B37"/>
    <w:rsid w:val="00D83FEB"/>
    <w:rsid w:val="00D957C9"/>
    <w:rsid w:val="00D95FC2"/>
    <w:rsid w:val="00DA2E73"/>
    <w:rsid w:val="00DA303B"/>
    <w:rsid w:val="00DA525E"/>
    <w:rsid w:val="00DB58D8"/>
    <w:rsid w:val="00DB7C62"/>
    <w:rsid w:val="00DC16A5"/>
    <w:rsid w:val="00DC5082"/>
    <w:rsid w:val="00DE5A19"/>
    <w:rsid w:val="00DE71DC"/>
    <w:rsid w:val="00E022A7"/>
    <w:rsid w:val="00E051BD"/>
    <w:rsid w:val="00E0586E"/>
    <w:rsid w:val="00E101D2"/>
    <w:rsid w:val="00E40C64"/>
    <w:rsid w:val="00E4235B"/>
    <w:rsid w:val="00E4269D"/>
    <w:rsid w:val="00E43D7C"/>
    <w:rsid w:val="00E470BF"/>
    <w:rsid w:val="00E52DD3"/>
    <w:rsid w:val="00E53714"/>
    <w:rsid w:val="00E5380C"/>
    <w:rsid w:val="00E646A1"/>
    <w:rsid w:val="00E76872"/>
    <w:rsid w:val="00E82B3F"/>
    <w:rsid w:val="00E947EC"/>
    <w:rsid w:val="00EB330B"/>
    <w:rsid w:val="00EB41AE"/>
    <w:rsid w:val="00EB6780"/>
    <w:rsid w:val="00EC279C"/>
    <w:rsid w:val="00EC4043"/>
    <w:rsid w:val="00ED0D2C"/>
    <w:rsid w:val="00ED7792"/>
    <w:rsid w:val="00ED7A4C"/>
    <w:rsid w:val="00EE3698"/>
    <w:rsid w:val="00EE3BEA"/>
    <w:rsid w:val="00EF2200"/>
    <w:rsid w:val="00EF221E"/>
    <w:rsid w:val="00EF2E0E"/>
    <w:rsid w:val="00EF4000"/>
    <w:rsid w:val="00F02E7B"/>
    <w:rsid w:val="00F06760"/>
    <w:rsid w:val="00F07CE6"/>
    <w:rsid w:val="00F117F1"/>
    <w:rsid w:val="00F138A7"/>
    <w:rsid w:val="00F220C9"/>
    <w:rsid w:val="00F23EB3"/>
    <w:rsid w:val="00F33A26"/>
    <w:rsid w:val="00F4058A"/>
    <w:rsid w:val="00F4505A"/>
    <w:rsid w:val="00F45649"/>
    <w:rsid w:val="00F516A0"/>
    <w:rsid w:val="00F575AD"/>
    <w:rsid w:val="00F60501"/>
    <w:rsid w:val="00F60A81"/>
    <w:rsid w:val="00F61D28"/>
    <w:rsid w:val="00F62928"/>
    <w:rsid w:val="00F64B62"/>
    <w:rsid w:val="00F77F9B"/>
    <w:rsid w:val="00F827CA"/>
    <w:rsid w:val="00F84BEE"/>
    <w:rsid w:val="00FB2632"/>
    <w:rsid w:val="00FB64A6"/>
    <w:rsid w:val="00FC2670"/>
    <w:rsid w:val="00FC3901"/>
    <w:rsid w:val="00FC58C1"/>
    <w:rsid w:val="00FD2AAD"/>
    <w:rsid w:val="00FF53BD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B72E723"/>
  <w15:docId w15:val="{DE896B6D-168B-4813-91F4-8444B862B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jlqj4b">
    <w:name w:val="jlqj4b"/>
    <w:basedOn w:val="Domylnaczcionkaakapitu"/>
    <w:rsid w:val="00A10F4A"/>
  </w:style>
  <w:style w:type="character" w:customStyle="1" w:styleId="fontstyle01">
    <w:name w:val="fontstyle01"/>
    <w:basedOn w:val="Domylnaczcionkaakapitu"/>
    <w:rsid w:val="001950F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brdul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B7E471-876F-4E79-A3DD-DB42885B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890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>GB</Company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9</cp:revision>
  <cp:lastPrinted>2019-01-14T10:42:00Z</cp:lastPrinted>
  <dcterms:created xsi:type="dcterms:W3CDTF">2022-06-02T19:48:00Z</dcterms:created>
  <dcterms:modified xsi:type="dcterms:W3CDTF">2023-03-03T12:22:00Z</dcterms:modified>
</cp:coreProperties>
</file>